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05EC4" w:rsidRPr="00A05EC4" w:rsidRDefault="00F3672C" w:rsidP="00A05EC4">
      <w:pPr>
        <w:pStyle w:val="Copertina-PrioritN"/>
      </w:pPr>
      <w:bookmarkStart w:id="0" w:name="_GoBack"/>
      <w:bookmarkEnd w:id="0"/>
      <w:r>
        <w:t>Asse</w:t>
      </w:r>
      <w:r w:rsidR="00A05EC4" w:rsidRPr="00A05EC4">
        <w:t xml:space="preserve"> N</w:t>
      </w:r>
    </w:p>
    <w:p w:rsidR="00A05EC4" w:rsidRDefault="00A05EC4" w:rsidP="00A05EC4">
      <w:pPr>
        <w:pStyle w:val="Copertina-Nomepriorit"/>
      </w:pPr>
      <w:r w:rsidRPr="00A05EC4">
        <w:t>Nome dell</w:t>
      </w:r>
      <w:r w:rsidR="00F3672C">
        <w:t>’asse</w:t>
      </w:r>
    </w:p>
    <w:p w:rsidR="00F3672C" w:rsidRDefault="00F3672C" w:rsidP="00F3672C">
      <w:pPr>
        <w:pStyle w:val="Copertina-Sottomisura"/>
      </w:pPr>
      <w:r>
        <w:t>Azione N – Nome dell’azione</w:t>
      </w:r>
    </w:p>
    <w:p w:rsidR="00EC1FF6" w:rsidRDefault="00EC1FF6" w:rsidP="00EC1FF6">
      <w:pPr>
        <w:pStyle w:val="Copertina-Avvisopubblico"/>
      </w:pPr>
      <w:r>
        <w:t>Avviso pubblico</w:t>
      </w:r>
    </w:p>
    <w:p w:rsidR="00EC1FF6" w:rsidRDefault="00EC1FF6" w:rsidP="003C2244">
      <w:pPr>
        <w:pStyle w:val="Titolo"/>
      </w:pPr>
      <w:r>
        <w:t xml:space="preserve">Esempio di titolo </w:t>
      </w:r>
      <w:r w:rsidRPr="003C2244">
        <w:t>dell’avviso</w:t>
      </w:r>
      <w:r>
        <w:t xml:space="preserve"> disposto su più righe</w:t>
      </w:r>
    </w:p>
    <w:p w:rsidR="006E2AE0" w:rsidRDefault="00EC1FF6" w:rsidP="003C2244">
      <w:pPr>
        <w:pStyle w:val="Sottotitolo"/>
      </w:pPr>
      <w:r>
        <w:t xml:space="preserve">Eventuali altre </w:t>
      </w:r>
      <w:r w:rsidRPr="003C2244">
        <w:t>informazioni</w:t>
      </w:r>
    </w:p>
    <w:p w:rsidR="006802DA" w:rsidRDefault="006802DA" w:rsidP="00EF21D7">
      <w:pPr>
        <w:sectPr w:rsidR="006802DA" w:rsidSect="009576D3">
          <w:headerReference w:type="even" r:id="rId8"/>
          <w:headerReference w:type="default" r:id="rId9"/>
          <w:footerReference w:type="even" r:id="rId10"/>
          <w:footerReference w:type="default" r:id="rId11"/>
          <w:headerReference w:type="first" r:id="rId12"/>
          <w:footerReference w:type="first" r:id="rId13"/>
          <w:pgSz w:w="11906" w:h="16838" w:code="9"/>
          <w:pgMar w:top="8400" w:right="1134" w:bottom="2552" w:left="1134" w:header="709" w:footer="1225" w:gutter="0"/>
          <w:cols w:space="708"/>
          <w:titlePg/>
          <w:docGrid w:linePitch="360"/>
        </w:sectPr>
      </w:pPr>
    </w:p>
    <w:p w:rsidR="006802DA" w:rsidRDefault="006802DA" w:rsidP="00EF21D7">
      <w:pPr>
        <w:sectPr w:rsidR="006802DA" w:rsidSect="009576D3">
          <w:headerReference w:type="first" r:id="rId14"/>
          <w:footerReference w:type="first" r:id="rId15"/>
          <w:pgSz w:w="11906" w:h="16838" w:code="9"/>
          <w:pgMar w:top="8400" w:right="1134" w:bottom="2552" w:left="1134" w:header="709" w:footer="1225" w:gutter="0"/>
          <w:cols w:space="708"/>
          <w:titlePg/>
          <w:docGrid w:linePitch="360"/>
        </w:sectPr>
      </w:pPr>
    </w:p>
    <w:p w:rsidR="00D41D94" w:rsidRPr="00347BDA" w:rsidRDefault="00D41D94" w:rsidP="00D41D94">
      <w:pPr>
        <w:spacing w:before="120"/>
        <w:jc w:val="center"/>
        <w:rPr>
          <w:rFonts w:ascii="Calibri" w:hAnsi="Calibri"/>
          <w:b/>
        </w:rPr>
      </w:pPr>
      <w:bookmarkStart w:id="1" w:name="_Toc449021901"/>
      <w:bookmarkStart w:id="2" w:name="_Toc449433106"/>
      <w:bookmarkStart w:id="3" w:name="_Toc449433152"/>
      <w:bookmarkStart w:id="4" w:name="_Toc449434344"/>
      <w:bookmarkStart w:id="5" w:name="_Toc449437625"/>
      <w:r w:rsidRPr="00347BDA">
        <w:rPr>
          <w:rFonts w:ascii="Calibri" w:hAnsi="Calibri"/>
          <w:b/>
        </w:rPr>
        <w:lastRenderedPageBreak/>
        <w:t>MANUALE DELLE PROCEDURE DELL’ADG – ALLEGATO 1</w:t>
      </w:r>
      <w:r w:rsidR="000B7166">
        <w:rPr>
          <w:rFonts w:ascii="Calibri" w:hAnsi="Calibri"/>
          <w:b/>
        </w:rPr>
        <w:t>3</w:t>
      </w:r>
      <w:r w:rsidRPr="00347BDA">
        <w:rPr>
          <w:rFonts w:ascii="Calibri" w:hAnsi="Calibri"/>
          <w:b/>
        </w:rPr>
        <w:t>.6</w:t>
      </w:r>
    </w:p>
    <w:p w:rsidR="00D41D94" w:rsidRPr="00347BDA" w:rsidRDefault="00D41D94" w:rsidP="00D41D94">
      <w:pPr>
        <w:spacing w:before="120"/>
        <w:rPr>
          <w:rFonts w:ascii="Calibri" w:hAnsi="Calibri"/>
        </w:rPr>
      </w:pPr>
    </w:p>
    <w:p w:rsidR="00D41D94" w:rsidRPr="00347BDA" w:rsidRDefault="00D41D94" w:rsidP="00D41D94">
      <w:pPr>
        <w:spacing w:before="120"/>
        <w:rPr>
          <w:rFonts w:ascii="Calibri" w:hAnsi="Calibri"/>
        </w:rPr>
      </w:pPr>
      <w:r w:rsidRPr="00347BDA">
        <w:rPr>
          <w:rFonts w:ascii="Calibri" w:hAnsi="Calibri"/>
        </w:rPr>
        <w:t>PO FSE Basilicata 2014-2020</w:t>
      </w:r>
    </w:p>
    <w:p w:rsidR="00D41D94" w:rsidRPr="00347BDA" w:rsidRDefault="00D41D94" w:rsidP="00D41D94">
      <w:pPr>
        <w:spacing w:before="120"/>
        <w:rPr>
          <w:rFonts w:ascii="Calibri" w:hAnsi="Calibri"/>
        </w:rPr>
      </w:pPr>
      <w:r w:rsidRPr="00347BDA">
        <w:rPr>
          <w:rFonts w:ascii="Calibri" w:hAnsi="Calibri"/>
        </w:rPr>
        <w:t xml:space="preserve">Asse _________________ </w:t>
      </w:r>
    </w:p>
    <w:p w:rsidR="00D41D94" w:rsidRPr="00347BDA" w:rsidRDefault="00D41D94" w:rsidP="00D41D94">
      <w:pPr>
        <w:spacing w:before="120"/>
        <w:rPr>
          <w:rFonts w:ascii="Calibri" w:hAnsi="Calibri"/>
        </w:rPr>
      </w:pPr>
      <w:r w:rsidRPr="00347BDA">
        <w:rPr>
          <w:rFonts w:ascii="Calibri" w:hAnsi="Calibri"/>
        </w:rPr>
        <w:t>Obiettivo Specifico: _________________</w:t>
      </w:r>
    </w:p>
    <w:p w:rsidR="00D41D94" w:rsidRPr="00347BDA" w:rsidRDefault="00D41D94" w:rsidP="00D41D94">
      <w:pPr>
        <w:spacing w:before="120"/>
        <w:rPr>
          <w:rFonts w:ascii="Calibri" w:hAnsi="Calibri"/>
        </w:rPr>
      </w:pPr>
      <w:r w:rsidRPr="00347BDA">
        <w:rPr>
          <w:rFonts w:ascii="Calibri" w:hAnsi="Calibri"/>
        </w:rPr>
        <w:t>Azione: ______________________________</w:t>
      </w:r>
    </w:p>
    <w:p w:rsidR="00D41D94" w:rsidRPr="00347BDA" w:rsidRDefault="00D41D94" w:rsidP="00D41D94">
      <w:pPr>
        <w:spacing w:before="120"/>
        <w:rPr>
          <w:rFonts w:ascii="Calibri" w:hAnsi="Calibri"/>
        </w:rPr>
      </w:pPr>
      <w:r w:rsidRPr="00347BDA">
        <w:rPr>
          <w:rFonts w:ascii="Calibri" w:hAnsi="Calibri"/>
        </w:rPr>
        <w:t xml:space="preserve">AVVISO PUBBLICO PER_________________ </w:t>
      </w:r>
    </w:p>
    <w:p w:rsidR="00D41D94" w:rsidRPr="00347BDA" w:rsidRDefault="00D41D94" w:rsidP="00D41D94">
      <w:pPr>
        <w:spacing w:before="120"/>
        <w:rPr>
          <w:rFonts w:ascii="Calibri" w:hAnsi="Calibri"/>
        </w:rPr>
      </w:pPr>
      <w:r w:rsidRPr="00347BDA">
        <w:rPr>
          <w:rFonts w:ascii="Calibri" w:hAnsi="Calibri"/>
        </w:rPr>
        <w:t xml:space="preserve">UCO: _________________ </w:t>
      </w:r>
    </w:p>
    <w:p w:rsidR="00D41D94" w:rsidRPr="00347BDA" w:rsidRDefault="00D41D94" w:rsidP="00D41D94">
      <w:pPr>
        <w:spacing w:before="120"/>
        <w:rPr>
          <w:rFonts w:ascii="Calibri" w:hAnsi="Calibri"/>
        </w:rPr>
      </w:pPr>
      <w:r w:rsidRPr="00347BDA">
        <w:rPr>
          <w:rFonts w:ascii="Calibri" w:hAnsi="Calibri"/>
        </w:rPr>
        <w:t xml:space="preserve">Responsabile Unico del Procedimento: _________________ </w:t>
      </w:r>
    </w:p>
    <w:p w:rsidR="00D41D94" w:rsidRPr="00347BDA" w:rsidRDefault="00D41D94" w:rsidP="00D41D94">
      <w:pPr>
        <w:spacing w:before="120"/>
        <w:rPr>
          <w:rFonts w:ascii="Calibri" w:hAnsi="Calibri"/>
        </w:rPr>
      </w:pPr>
      <w:r w:rsidRPr="00347BDA">
        <w:rPr>
          <w:rFonts w:ascii="Calibri" w:hAnsi="Calibri"/>
        </w:rPr>
        <w:t xml:space="preserve">Indirizzo: _________________ </w:t>
      </w:r>
    </w:p>
    <w:p w:rsidR="00D41D94" w:rsidRPr="00347BDA" w:rsidRDefault="00D41D94" w:rsidP="00D41D94">
      <w:pPr>
        <w:spacing w:before="120"/>
        <w:rPr>
          <w:rFonts w:ascii="Calibri" w:hAnsi="Calibri"/>
        </w:rPr>
      </w:pPr>
      <w:r w:rsidRPr="00347BDA">
        <w:rPr>
          <w:rFonts w:ascii="Calibri" w:hAnsi="Calibri"/>
        </w:rPr>
        <w:t xml:space="preserve">Telefono: _________________ Fax: _________________ </w:t>
      </w:r>
    </w:p>
    <w:p w:rsidR="00D41D94" w:rsidRPr="00347BDA" w:rsidRDefault="00D41D94" w:rsidP="00D41D94">
      <w:pPr>
        <w:spacing w:before="120"/>
        <w:rPr>
          <w:rFonts w:ascii="Calibri" w:hAnsi="Calibri"/>
        </w:rPr>
      </w:pPr>
      <w:r w:rsidRPr="00347BDA">
        <w:rPr>
          <w:rFonts w:ascii="Calibri" w:hAnsi="Calibri"/>
        </w:rPr>
        <w:t xml:space="preserve">E-mail: _________________ </w:t>
      </w:r>
    </w:p>
    <w:p w:rsidR="00D41D94" w:rsidRPr="00347BDA" w:rsidRDefault="00D41D94" w:rsidP="00D41D94">
      <w:pPr>
        <w:spacing w:before="120"/>
        <w:rPr>
          <w:rFonts w:ascii="Calibri" w:hAnsi="Calibri"/>
        </w:rPr>
      </w:pPr>
      <w:r w:rsidRPr="00347BDA">
        <w:rPr>
          <w:rFonts w:ascii="Calibri" w:hAnsi="Calibri"/>
        </w:rPr>
        <w:t>Sito internet per la pubblicazione dell’avviso: _________________</w:t>
      </w:r>
    </w:p>
    <w:bookmarkEnd w:id="1"/>
    <w:bookmarkEnd w:id="2"/>
    <w:bookmarkEnd w:id="3"/>
    <w:bookmarkEnd w:id="4"/>
    <w:bookmarkEnd w:id="5"/>
    <w:p w:rsidR="00D41D94" w:rsidRPr="00347BDA" w:rsidRDefault="00D41D94" w:rsidP="00D41D94">
      <w:pPr>
        <w:spacing w:after="0" w:line="240" w:lineRule="auto"/>
        <w:jc w:val="left"/>
        <w:rPr>
          <w:rFonts w:ascii="Calibri" w:hAnsi="Calibri"/>
          <w:b/>
          <w:sz w:val="22"/>
          <w:szCs w:val="22"/>
        </w:rPr>
      </w:pPr>
      <w:r w:rsidRPr="00347BDA">
        <w:rPr>
          <w:rFonts w:ascii="Calibri" w:hAnsi="Calibri"/>
          <w:b/>
          <w:sz w:val="22"/>
          <w:szCs w:val="22"/>
        </w:rPr>
        <w:br w:type="page"/>
      </w:r>
    </w:p>
    <w:sdt>
      <w:sdtPr>
        <w:rPr>
          <w:rFonts w:ascii="Calibri" w:hAnsi="Calibri"/>
          <w:b w:val="0"/>
          <w:color w:val="auto"/>
          <w:sz w:val="20"/>
          <w:lang w:eastAsia="en-US"/>
        </w:rPr>
        <w:id w:val="-18391906"/>
        <w:docPartObj>
          <w:docPartGallery w:val="Table of Contents"/>
          <w:docPartUnique/>
        </w:docPartObj>
      </w:sdtPr>
      <w:sdtEndPr>
        <w:rPr>
          <w:bCs/>
        </w:rPr>
      </w:sdtEndPr>
      <w:sdtContent>
        <w:p w:rsidR="00D41D94" w:rsidRPr="00347BDA" w:rsidRDefault="00D41D94" w:rsidP="00D41D94">
          <w:pPr>
            <w:pStyle w:val="Titolosommario"/>
            <w:spacing w:before="0" w:line="240" w:lineRule="atLeast"/>
            <w:rPr>
              <w:rFonts w:ascii="Calibri" w:hAnsi="Calibri"/>
            </w:rPr>
          </w:pPr>
          <w:r w:rsidRPr="00347BDA">
            <w:rPr>
              <w:rFonts w:ascii="Calibri" w:hAnsi="Calibri"/>
            </w:rPr>
            <w:t>Sommario</w:t>
          </w:r>
        </w:p>
        <w:p w:rsidR="00D41D94" w:rsidRPr="00347BDA" w:rsidRDefault="00D41D94" w:rsidP="00D41D94">
          <w:pPr>
            <w:pStyle w:val="Sommario1"/>
            <w:spacing w:before="0" w:line="240" w:lineRule="atLeast"/>
            <w:rPr>
              <w:rFonts w:ascii="Calibri" w:eastAsiaTheme="minorEastAsia" w:hAnsi="Calibri" w:cstheme="minorBidi"/>
              <w:bCs w:val="0"/>
              <w:noProof/>
              <w:sz w:val="22"/>
              <w:szCs w:val="22"/>
              <w:lang w:eastAsia="it-IT"/>
            </w:rPr>
          </w:pPr>
          <w:r w:rsidRPr="00347BDA">
            <w:rPr>
              <w:rFonts w:ascii="Calibri" w:hAnsi="Calibri"/>
            </w:rPr>
            <w:fldChar w:fldCharType="begin"/>
          </w:r>
          <w:r w:rsidRPr="00347BDA">
            <w:rPr>
              <w:rFonts w:ascii="Calibri" w:hAnsi="Calibri"/>
            </w:rPr>
            <w:instrText xml:space="preserve"> TOC \o "1-3" \h \z \u </w:instrText>
          </w:r>
          <w:r w:rsidRPr="00347BDA">
            <w:rPr>
              <w:rFonts w:ascii="Calibri" w:hAnsi="Calibri"/>
            </w:rPr>
            <w:fldChar w:fldCharType="separate"/>
          </w:r>
          <w:hyperlink w:anchor="_Toc511829257" w:history="1">
            <w:r w:rsidRPr="00347BDA">
              <w:rPr>
                <w:rStyle w:val="Collegamentoipertestuale"/>
                <w:rFonts w:ascii="Calibri" w:hAnsi="Calibri"/>
                <w:noProof/>
              </w:rPr>
              <w:t>(Art.____)</w:t>
            </w:r>
            <w:r w:rsidRPr="00347BDA">
              <w:rPr>
                <w:rFonts w:ascii="Calibri" w:hAnsi="Calibri"/>
                <w:noProof/>
                <w:webHidden/>
              </w:rPr>
              <w:tab/>
            </w:r>
            <w:r w:rsidRPr="00347BDA">
              <w:rPr>
                <w:rFonts w:ascii="Calibri" w:hAnsi="Calibri"/>
                <w:noProof/>
                <w:webHidden/>
              </w:rPr>
              <w:fldChar w:fldCharType="begin"/>
            </w:r>
            <w:r w:rsidRPr="00347BDA">
              <w:rPr>
                <w:rFonts w:ascii="Calibri" w:hAnsi="Calibri"/>
                <w:noProof/>
                <w:webHidden/>
              </w:rPr>
              <w:instrText xml:space="preserve"> PAGEREF _Toc511829257 \h </w:instrText>
            </w:r>
            <w:r w:rsidRPr="00347BDA">
              <w:rPr>
                <w:rFonts w:ascii="Calibri" w:hAnsi="Calibri"/>
                <w:noProof/>
                <w:webHidden/>
              </w:rPr>
            </w:r>
            <w:r w:rsidRPr="00347BDA">
              <w:rPr>
                <w:rFonts w:ascii="Calibri" w:hAnsi="Calibri"/>
                <w:noProof/>
                <w:webHidden/>
              </w:rPr>
              <w:fldChar w:fldCharType="separate"/>
            </w:r>
            <w:r w:rsidR="00D473A2">
              <w:rPr>
                <w:rFonts w:ascii="Calibri" w:hAnsi="Calibri"/>
                <w:noProof/>
                <w:webHidden/>
              </w:rPr>
              <w:t>6</w:t>
            </w:r>
            <w:r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58" w:history="1">
            <w:r w:rsidR="00D41D94" w:rsidRPr="00347BDA">
              <w:rPr>
                <w:rStyle w:val="Collegamentoipertestuale"/>
                <w:rFonts w:ascii="Calibri" w:hAnsi="Calibri"/>
                <w:noProof/>
              </w:rPr>
              <w:t>Normativa di riferimento</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_Toc511829258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59" w:history="1">
            <w:r w:rsidR="00D41D94" w:rsidRPr="00347BDA">
              <w:rPr>
                <w:rStyle w:val="Collegamentoipertestuale"/>
                <w:rFonts w:ascii="Calibri" w:hAnsi="Calibri"/>
                <w:noProof/>
              </w:rPr>
              <w:t>(Art._____)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_Toc511829259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60" w:history="1">
            <w:r w:rsidR="00D41D94" w:rsidRPr="00347BDA">
              <w:rPr>
                <w:rStyle w:val="Collegamentoipertestuale"/>
                <w:rFonts w:ascii="Calibri" w:hAnsi="Calibri"/>
                <w:b/>
                <w:noProof/>
              </w:rPr>
              <w:t>Contesto di riferimento e finalità generali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_Toc511829260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61" w:history="1">
            <w:r w:rsidR="00D41D94" w:rsidRPr="00347BDA">
              <w:rPr>
                <w:rStyle w:val="Collegamentoipertestuale"/>
                <w:rFonts w:ascii="Calibri" w:hAnsi="Calibri"/>
                <w:noProof/>
              </w:rPr>
              <w:t>(Art._____)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_Toc511829261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62" w:history="1">
            <w:r w:rsidR="00D41D94" w:rsidRPr="00347BDA">
              <w:rPr>
                <w:rStyle w:val="Collegamentoipertestuale"/>
                <w:rFonts w:ascii="Calibri" w:hAnsi="Calibri"/>
                <w:noProof/>
              </w:rPr>
              <w:t>Tipologia di intervento e Azioni finanziabili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_Toc511829262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63" w:history="1">
            <w:r w:rsidR="00D41D94" w:rsidRPr="00347BDA">
              <w:rPr>
                <w:rStyle w:val="Collegamentoipertestuale"/>
                <w:rFonts w:ascii="Calibri" w:hAnsi="Calibri"/>
                <w:noProof/>
              </w:rPr>
              <w:t>(Art.____)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_Toc511829263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64" w:history="1">
            <w:r w:rsidR="00D41D94" w:rsidRPr="00347BDA">
              <w:rPr>
                <w:rStyle w:val="Collegamentoipertestuale"/>
                <w:rFonts w:ascii="Calibri" w:hAnsi="Calibri"/>
                <w:noProof/>
              </w:rPr>
              <w:t>(Art.______)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_Toc511829264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65" w:history="1">
            <w:r w:rsidR="00D41D94" w:rsidRPr="00347BDA">
              <w:rPr>
                <w:rStyle w:val="Collegamentoipertestuale"/>
                <w:rFonts w:ascii="Calibri" w:hAnsi="Calibri"/>
                <w:noProof/>
              </w:rPr>
              <w:t>Soggetti ammessi a partecipare all’avviso</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_Toc511829265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66" w:history="1">
            <w:r w:rsidR="00D41D94" w:rsidRPr="00347BDA">
              <w:rPr>
                <w:rStyle w:val="Collegamentoipertestuale"/>
                <w:rFonts w:ascii="Calibri" w:hAnsi="Calibri"/>
                <w:noProof/>
              </w:rPr>
              <w:t>(Art. 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_Toc511829266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67" w:history="1">
            <w:r w:rsidR="00D41D94" w:rsidRPr="00347BDA">
              <w:rPr>
                <w:rStyle w:val="Collegamentoipertestuale"/>
                <w:rFonts w:ascii="Calibri" w:hAnsi="Calibri"/>
                <w:noProof/>
              </w:rPr>
              <w:t>Risorse disponibili e vincoli finanziari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_Toc511829267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68" w:history="1">
            <w:r w:rsidR="00D41D94" w:rsidRPr="00347BDA">
              <w:rPr>
                <w:rStyle w:val="Collegamentoipertestuale"/>
                <w:rFonts w:ascii="Calibri" w:hAnsi="Calibri"/>
                <w:noProof/>
              </w:rPr>
              <w:t>(Art. 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_Toc511829268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69" w:history="1">
            <w:r w:rsidR="00D41D94" w:rsidRPr="00347BDA">
              <w:rPr>
                <w:rStyle w:val="Collegamentoipertestuale"/>
                <w:rFonts w:ascii="Calibri" w:hAnsi="Calibri"/>
                <w:noProof/>
              </w:rPr>
              <w:t>Descrizione dell’intervento e relative specifiche</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_Toc511829269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70" w:history="1">
            <w:r w:rsidR="00D41D94" w:rsidRPr="00347BDA">
              <w:rPr>
                <w:rStyle w:val="Collegamentoipertestuale"/>
                <w:rFonts w:ascii="Calibri" w:hAnsi="Calibri"/>
                <w:noProof/>
              </w:rPr>
              <w:t>(Art. ______)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_Toc511829270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71" w:history="1">
            <w:r w:rsidR="00D41D94" w:rsidRPr="00347BDA">
              <w:rPr>
                <w:rStyle w:val="Collegamentoipertestuale"/>
                <w:rFonts w:ascii="Calibri" w:hAnsi="Calibri"/>
                <w:noProof/>
              </w:rPr>
              <w:t>Soggetti Destinatari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_Toc511829271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72" w:history="1">
            <w:r w:rsidR="00D41D94" w:rsidRPr="00347BDA">
              <w:rPr>
                <w:rStyle w:val="Collegamentoipertestuale"/>
                <w:rFonts w:ascii="Calibri" w:hAnsi="Calibri"/>
                <w:noProof/>
              </w:rPr>
              <w:t>(Art. __eventuale____)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_Toc511829272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73" w:history="1">
            <w:r w:rsidR="00D41D94" w:rsidRPr="00347BDA">
              <w:rPr>
                <w:rStyle w:val="Collegamentoipertestuale"/>
                <w:rFonts w:ascii="Calibri" w:hAnsi="Calibri"/>
                <w:noProof/>
              </w:rPr>
              <w:t>Specifiche per aiuti (inserire, a seconda del caso, quanto previsto in allegato al presente format)</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_Toc511829273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74" w:history="1">
            <w:r w:rsidR="00D41D94" w:rsidRPr="00347BDA">
              <w:rPr>
                <w:rStyle w:val="Collegamentoipertestuale"/>
                <w:rFonts w:ascii="Calibri" w:hAnsi="Calibri"/>
                <w:noProof/>
              </w:rPr>
              <w:t>(Art. ______)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_Toc511829274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75" w:history="1">
            <w:r w:rsidR="00D41D94" w:rsidRPr="00347BDA">
              <w:rPr>
                <w:rStyle w:val="Collegamentoipertestuale"/>
                <w:rFonts w:ascii="Calibri" w:hAnsi="Calibri"/>
                <w:noProof/>
              </w:rPr>
              <w:t>Modalità e termini per la presentazione delle operazioni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_Toc511829275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76" w:history="1">
            <w:r w:rsidR="00D41D94" w:rsidRPr="00347BDA">
              <w:rPr>
                <w:rStyle w:val="Collegamentoipertestuale"/>
                <w:rFonts w:ascii="Calibri" w:hAnsi="Calibri"/>
                <w:noProof/>
              </w:rPr>
              <w:t>(Art. ______)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_Toc511829276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77" w:history="1">
            <w:r w:rsidR="00D41D94" w:rsidRPr="00347BDA">
              <w:rPr>
                <w:rStyle w:val="Collegamentoipertestuale"/>
                <w:rFonts w:ascii="Calibri" w:hAnsi="Calibri"/>
                <w:noProof/>
              </w:rPr>
              <w:t>Procedure di ammissibilità e criteri di valutazione</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_Toc511829277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78" w:history="1">
            <w:r w:rsidR="00D41D94" w:rsidRPr="00347BDA">
              <w:rPr>
                <w:rStyle w:val="Collegamentoipertestuale"/>
                <w:rFonts w:ascii="Calibri" w:hAnsi="Calibri"/>
                <w:noProof/>
              </w:rPr>
              <w:t>(Art. ______)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_Toc511829278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79" w:history="1">
            <w:r w:rsidR="00D41D94" w:rsidRPr="00347BDA">
              <w:rPr>
                <w:rStyle w:val="Collegamentoipertestuale"/>
                <w:rFonts w:ascii="Calibri" w:hAnsi="Calibri"/>
                <w:noProof/>
              </w:rPr>
              <w:t>Tempi ed Esiti delle Istruttorie</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_Toc511829279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80" w:history="1">
            <w:r w:rsidR="00D41D94" w:rsidRPr="00347BDA">
              <w:rPr>
                <w:rStyle w:val="Collegamentoipertestuale"/>
                <w:rFonts w:ascii="Calibri" w:hAnsi="Calibri"/>
                <w:noProof/>
              </w:rPr>
              <w:t>(Art. ______)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_Toc511829280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81" w:history="1">
            <w:r w:rsidR="00D41D94" w:rsidRPr="00347BDA">
              <w:rPr>
                <w:rStyle w:val="Collegamentoipertestuale"/>
                <w:rFonts w:ascii="Calibri" w:hAnsi="Calibri"/>
                <w:noProof/>
              </w:rPr>
              <w:t>Obblighi dei soggetti proponenti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_Toc511829281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82" w:history="1">
            <w:r w:rsidR="00D41D94" w:rsidRPr="00347BDA">
              <w:rPr>
                <w:rStyle w:val="Collegamentoipertestuale"/>
                <w:rFonts w:ascii="Calibri" w:hAnsi="Calibri"/>
                <w:noProof/>
              </w:rPr>
              <w:t>(Art._____)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_Toc511829282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83" w:history="1">
            <w:r w:rsidR="00D41D94" w:rsidRPr="00347BDA">
              <w:rPr>
                <w:rStyle w:val="Collegamentoipertestuale"/>
                <w:rFonts w:ascii="Calibri" w:hAnsi="Calibri"/>
                <w:noProof/>
              </w:rPr>
              <w:t>Spese ammissibili e rendicontazione</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_Toc511829283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84" w:history="1">
            <w:r w:rsidR="00D41D94" w:rsidRPr="00347BDA">
              <w:rPr>
                <w:rStyle w:val="Collegamentoipertestuale"/>
                <w:rFonts w:ascii="Calibri" w:hAnsi="Calibri"/>
                <w:noProof/>
              </w:rPr>
              <w:t>(Art. 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_Toc511829284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85" w:history="1">
            <w:r w:rsidR="00D41D94" w:rsidRPr="00347BDA">
              <w:rPr>
                <w:rStyle w:val="Collegamentoipertestuale"/>
                <w:rFonts w:ascii="Calibri" w:hAnsi="Calibri"/>
                <w:noProof/>
              </w:rPr>
              <w:t>Erogazione del finanziamento</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_Toc511829285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86" w:history="1">
            <w:r w:rsidR="00D41D94" w:rsidRPr="00347BDA">
              <w:rPr>
                <w:rStyle w:val="Collegamentoipertestuale"/>
                <w:rFonts w:ascii="Calibri" w:hAnsi="Calibri"/>
                <w:noProof/>
              </w:rPr>
              <w:t>(Art.______)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_Toc511829286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87" w:history="1">
            <w:r w:rsidR="00D41D94" w:rsidRPr="00347BDA">
              <w:rPr>
                <w:rStyle w:val="Collegamentoipertestuale"/>
                <w:rFonts w:ascii="Calibri" w:hAnsi="Calibri"/>
                <w:noProof/>
              </w:rPr>
              <w:t>Modalità di controllo</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_Toc511829287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88" w:history="1">
            <w:r w:rsidR="00D41D94" w:rsidRPr="00347BDA">
              <w:rPr>
                <w:rStyle w:val="Collegamentoipertestuale"/>
                <w:rFonts w:ascii="Calibri" w:hAnsi="Calibri"/>
                <w:noProof/>
              </w:rPr>
              <w:t>(Art. 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_Toc511829288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89" w:history="1">
            <w:r w:rsidR="00D41D94" w:rsidRPr="00347BDA">
              <w:rPr>
                <w:rStyle w:val="Collegamentoipertestuale"/>
                <w:rFonts w:ascii="Calibri" w:hAnsi="Calibri"/>
                <w:noProof/>
              </w:rPr>
              <w:t>Revoca del finanziamento</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_Toc511829289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90" w:history="1">
            <w:r w:rsidR="00D41D94" w:rsidRPr="00347BDA">
              <w:rPr>
                <w:rStyle w:val="Collegamentoipertestuale"/>
                <w:rFonts w:ascii="Calibri" w:hAnsi="Calibri"/>
                <w:noProof/>
                <w:highlight w:val="yellow"/>
              </w:rPr>
              <w:t>(Art. 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_Toc511829290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91" w:history="1">
            <w:r w:rsidR="00D41D94" w:rsidRPr="00347BDA">
              <w:rPr>
                <w:rStyle w:val="Collegamentoipertestuale"/>
                <w:rFonts w:ascii="Calibri" w:hAnsi="Calibri"/>
                <w:noProof/>
                <w:highlight w:val="yellow"/>
              </w:rPr>
              <w:t>Informazione e pubblicità</w:t>
            </w:r>
            <w:r w:rsidR="00D41D94" w:rsidRPr="00347BDA">
              <w:rPr>
                <w:rStyle w:val="Collegamentoipertestuale"/>
                <w:rFonts w:ascii="Calibri" w:hAnsi="Calibri"/>
                <w:noProof/>
              </w:rPr>
              <w:t xml:space="preserve"> – Avviso di selezione di destinatari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_Toc511829291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92" w:history="1">
            <w:r w:rsidR="00D41D94" w:rsidRPr="00347BDA">
              <w:rPr>
                <w:rStyle w:val="Collegamentoipertestuale"/>
                <w:rFonts w:ascii="Calibri" w:hAnsi="Calibri"/>
                <w:noProof/>
                <w:highlight w:val="yellow"/>
              </w:rPr>
              <w:t>(Art. 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_Toc511829292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93" w:history="1">
            <w:r w:rsidR="00D41D94" w:rsidRPr="00347BDA">
              <w:rPr>
                <w:rStyle w:val="Collegamentoipertestuale"/>
                <w:rFonts w:ascii="Calibri" w:hAnsi="Calibri"/>
                <w:noProof/>
                <w:highlight w:val="yellow"/>
              </w:rPr>
              <w:t>Informazione e pubblicità</w:t>
            </w:r>
            <w:r w:rsidR="00D41D94" w:rsidRPr="00347BDA">
              <w:rPr>
                <w:rStyle w:val="Collegamentoipertestuale"/>
                <w:rFonts w:ascii="Calibri" w:hAnsi="Calibri"/>
                <w:noProof/>
              </w:rPr>
              <w:t xml:space="preserve"> – Avviso di selezione di Beneficiari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_Toc511829293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94" w:history="1">
            <w:r w:rsidR="00D41D94" w:rsidRPr="00347BDA">
              <w:rPr>
                <w:rStyle w:val="Collegamentoipertestuale"/>
                <w:rFonts w:ascii="Calibri" w:hAnsi="Calibri"/>
                <w:noProof/>
              </w:rPr>
              <w:t>(Art. 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_Toc511829294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95" w:history="1">
            <w:r w:rsidR="00D41D94" w:rsidRPr="00347BDA">
              <w:rPr>
                <w:rStyle w:val="Collegamentoipertestuale"/>
                <w:rFonts w:ascii="Calibri" w:hAnsi="Calibri"/>
                <w:noProof/>
              </w:rPr>
              <w:t>Informazioni sull’avviso pubblico e Indicazione del Responsabile del Procedimento ai sensi della legge 241/1990 e ss.mm.ii.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_Toc511829295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96" w:history="1">
            <w:r w:rsidR="00D41D94" w:rsidRPr="00347BDA">
              <w:rPr>
                <w:rStyle w:val="Collegamentoipertestuale"/>
                <w:rFonts w:ascii="Calibri" w:hAnsi="Calibri"/>
                <w:noProof/>
              </w:rPr>
              <w:t>(Art. 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_Toc511829296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97" w:history="1">
            <w:r w:rsidR="00D41D94" w:rsidRPr="00347BDA">
              <w:rPr>
                <w:rStyle w:val="Collegamentoipertestuale"/>
                <w:rFonts w:ascii="Calibri" w:hAnsi="Calibri"/>
                <w:noProof/>
              </w:rPr>
              <w:t>Tutela della Privacy</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_Toc511829297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298" w:history="1">
            <w:r w:rsidR="00D41D94" w:rsidRPr="00347BDA">
              <w:rPr>
                <w:rStyle w:val="Collegamentoipertestuale"/>
                <w:rFonts w:ascii="Calibri" w:hAnsi="Calibri"/>
                <w:noProof/>
              </w:rPr>
              <w:t>(Art. 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_Toc511829298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299" w:history="1">
            <w:r w:rsidR="00D41D94" w:rsidRPr="00347BDA">
              <w:rPr>
                <w:rStyle w:val="Collegamentoipertestuale"/>
                <w:rFonts w:ascii="Calibri" w:hAnsi="Calibri"/>
                <w:noProof/>
              </w:rPr>
              <w:t>Indicazione del Foro Competente</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_Toc511829299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300" w:history="1">
            <w:r w:rsidR="00D41D94" w:rsidRPr="00347BDA">
              <w:rPr>
                <w:rStyle w:val="Collegamentoipertestuale"/>
                <w:rFonts w:ascii="Calibri" w:hAnsi="Calibri"/>
                <w:noProof/>
              </w:rPr>
              <w:t>(Art. 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_Toc511829300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301" w:history="1">
            <w:r w:rsidR="00D41D94" w:rsidRPr="00347BDA">
              <w:rPr>
                <w:rStyle w:val="Collegamentoipertestuale"/>
                <w:rFonts w:ascii="Calibri" w:hAnsi="Calibri"/>
                <w:noProof/>
              </w:rPr>
              <w:t>Norma di rinvio</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_Toc511829301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302" w:history="1">
            <w:r w:rsidR="00D41D94" w:rsidRPr="00347BDA">
              <w:rPr>
                <w:rStyle w:val="Collegamentoipertestuale"/>
                <w:rFonts w:ascii="Calibri" w:hAnsi="Calibri"/>
                <w:noProof/>
              </w:rPr>
              <w:t>(Art. 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_Toc511829302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303" w:history="1">
            <w:r w:rsidR="00D41D94" w:rsidRPr="00347BDA">
              <w:rPr>
                <w:rStyle w:val="Collegamentoipertestuale"/>
                <w:rFonts w:ascii="Calibri" w:hAnsi="Calibri"/>
                <w:noProof/>
              </w:rPr>
              <w:t>Forma ed intensità dell’aiuto</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_Toc511829303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304" w:history="1">
            <w:r w:rsidR="00D41D94" w:rsidRPr="00347BDA">
              <w:rPr>
                <w:rStyle w:val="Collegamentoipertestuale"/>
                <w:rFonts w:ascii="Calibri" w:hAnsi="Calibri"/>
                <w:noProof/>
              </w:rPr>
              <w:t>(Art.____)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_Toc511829304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305" w:history="1">
            <w:r w:rsidR="00D41D94" w:rsidRPr="00347BDA">
              <w:rPr>
                <w:rStyle w:val="Collegamentoipertestuale"/>
                <w:rFonts w:ascii="Calibri" w:hAnsi="Calibri"/>
                <w:noProof/>
              </w:rPr>
              <w:t>Soggetti beneficiari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_Toc511829305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306" w:history="1">
            <w:r w:rsidR="00D41D94" w:rsidRPr="00347BDA">
              <w:rPr>
                <w:rStyle w:val="Collegamentoipertestuale"/>
                <w:rFonts w:ascii="Calibri" w:hAnsi="Calibri"/>
                <w:noProof/>
              </w:rPr>
              <w:t>(Art. 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_Toc511829306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307" w:history="1">
            <w:r w:rsidR="00D41D94" w:rsidRPr="00347BDA">
              <w:rPr>
                <w:rStyle w:val="Collegamentoipertestuale"/>
                <w:rFonts w:ascii="Calibri" w:hAnsi="Calibri"/>
                <w:noProof/>
              </w:rPr>
              <w:t>Tipologia di incentivo</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_Toc511829307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308" w:history="1">
            <w:r w:rsidR="00D41D94" w:rsidRPr="00347BDA">
              <w:rPr>
                <w:rStyle w:val="Collegamentoipertestuale"/>
                <w:rFonts w:ascii="Calibri" w:hAnsi="Calibri"/>
                <w:noProof/>
              </w:rPr>
              <w:t>(Art.___)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_Toc511829308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309" w:history="1">
            <w:r w:rsidR="00D41D94" w:rsidRPr="00347BDA">
              <w:rPr>
                <w:rStyle w:val="Collegamentoipertestuale"/>
                <w:rFonts w:ascii="Calibri" w:hAnsi="Calibri"/>
                <w:noProof/>
              </w:rPr>
              <w:t>Soggetti Destinatari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_Toc511829309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310" w:history="1">
            <w:r w:rsidR="00D41D94" w:rsidRPr="00347BDA">
              <w:rPr>
                <w:rStyle w:val="Collegamentoipertestuale"/>
                <w:rFonts w:ascii="Calibri" w:hAnsi="Calibri"/>
                <w:noProof/>
              </w:rPr>
              <w:t>(Art. 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_Toc511829310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311" w:history="1">
            <w:r w:rsidR="00D41D94" w:rsidRPr="00347BDA">
              <w:rPr>
                <w:rStyle w:val="Collegamentoipertestuale"/>
                <w:rFonts w:ascii="Calibri" w:hAnsi="Calibri"/>
                <w:noProof/>
              </w:rPr>
              <w:t>Spese ammissibili e rendicontazione</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_Toc511829311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312" w:history="1">
            <w:r w:rsidR="00D41D94" w:rsidRPr="00347BDA">
              <w:rPr>
                <w:rStyle w:val="Collegamentoipertestuale"/>
                <w:rFonts w:ascii="Calibri" w:hAnsi="Calibri"/>
                <w:noProof/>
              </w:rPr>
              <w:t>(Art. 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_Toc511829312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313" w:history="1">
            <w:r w:rsidR="00D41D94" w:rsidRPr="00347BDA">
              <w:rPr>
                <w:rStyle w:val="Collegamentoipertestuale"/>
                <w:rFonts w:ascii="Calibri" w:hAnsi="Calibri"/>
                <w:noProof/>
              </w:rPr>
              <w:t>Regole di cumulo</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_Toc511829313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314" w:history="1">
            <w:r w:rsidR="00D41D94" w:rsidRPr="00347BDA">
              <w:rPr>
                <w:rStyle w:val="Collegamentoipertestuale"/>
                <w:rFonts w:ascii="Calibri" w:hAnsi="Calibri"/>
                <w:noProof/>
              </w:rPr>
              <w:t>(Art._____)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_Toc511829314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315" w:history="1">
            <w:r w:rsidR="00D41D94" w:rsidRPr="00347BDA">
              <w:rPr>
                <w:rStyle w:val="Collegamentoipertestuale"/>
                <w:rFonts w:ascii="Calibri" w:hAnsi="Calibri"/>
                <w:noProof/>
              </w:rPr>
              <w:t>Forma ed intensità dell’aiuto</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_Toc511829315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1"/>
            <w:spacing w:before="0" w:line="240" w:lineRule="atLeast"/>
            <w:rPr>
              <w:rFonts w:ascii="Calibri" w:eastAsiaTheme="minorEastAsia" w:hAnsi="Calibri" w:cstheme="minorBidi"/>
              <w:bCs w:val="0"/>
              <w:noProof/>
              <w:sz w:val="22"/>
              <w:szCs w:val="22"/>
              <w:lang w:eastAsia="it-IT"/>
            </w:rPr>
          </w:pPr>
          <w:hyperlink w:anchor="_Toc511829316" w:history="1">
            <w:r w:rsidR="00D41D94" w:rsidRPr="00347BDA">
              <w:rPr>
                <w:rStyle w:val="Collegamentoipertestuale"/>
                <w:rFonts w:ascii="Calibri" w:hAnsi="Calibri"/>
                <w:noProof/>
              </w:rPr>
              <w:t>(Art._____)</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_Toc511829316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506A10" w:rsidP="00D41D94">
          <w:pPr>
            <w:pStyle w:val="Sommario2"/>
            <w:tabs>
              <w:tab w:val="right" w:leader="dot" w:pos="9628"/>
            </w:tabs>
            <w:spacing w:before="0" w:line="240" w:lineRule="atLeast"/>
            <w:rPr>
              <w:rFonts w:ascii="Calibri" w:eastAsiaTheme="minorEastAsia" w:hAnsi="Calibri" w:cstheme="minorBidi"/>
              <w:i w:val="0"/>
              <w:iCs w:val="0"/>
              <w:noProof/>
              <w:sz w:val="22"/>
              <w:szCs w:val="22"/>
              <w:lang w:eastAsia="it-IT"/>
            </w:rPr>
          </w:pPr>
          <w:hyperlink w:anchor="_Toc511829317" w:history="1">
            <w:r w:rsidR="00D41D94" w:rsidRPr="00347BDA">
              <w:rPr>
                <w:rStyle w:val="Collegamentoipertestuale"/>
                <w:rFonts w:ascii="Calibri" w:hAnsi="Calibri"/>
                <w:noProof/>
              </w:rPr>
              <w:t>Soggetti beneficiari</w:t>
            </w:r>
            <w:r w:rsidR="00D41D94" w:rsidRPr="00347BDA">
              <w:rPr>
                <w:rFonts w:ascii="Calibri" w:hAnsi="Calibri"/>
                <w:noProof/>
                <w:webHidden/>
              </w:rPr>
              <w:tab/>
            </w:r>
            <w:r w:rsidR="00D41D94" w:rsidRPr="00347BDA">
              <w:rPr>
                <w:rFonts w:ascii="Calibri" w:hAnsi="Calibri"/>
                <w:noProof/>
                <w:webHidden/>
              </w:rPr>
              <w:fldChar w:fldCharType="begin"/>
            </w:r>
            <w:r w:rsidR="00D41D94" w:rsidRPr="00347BDA">
              <w:rPr>
                <w:rFonts w:ascii="Calibri" w:hAnsi="Calibri"/>
                <w:noProof/>
                <w:webHidden/>
              </w:rPr>
              <w:instrText xml:space="preserve"> PAGEREF _Toc511829317 \h </w:instrText>
            </w:r>
            <w:r w:rsidR="00D41D94" w:rsidRPr="00347BDA">
              <w:rPr>
                <w:rFonts w:ascii="Calibri" w:hAnsi="Calibri"/>
                <w:noProof/>
                <w:webHidden/>
              </w:rPr>
            </w:r>
            <w:r w:rsidR="00D41D94" w:rsidRPr="00347BDA">
              <w:rPr>
                <w:rFonts w:ascii="Calibri" w:hAnsi="Calibri"/>
                <w:noProof/>
                <w:webHidden/>
              </w:rPr>
              <w:fldChar w:fldCharType="separate"/>
            </w:r>
            <w:r w:rsidR="00D473A2">
              <w:rPr>
                <w:rFonts w:ascii="Calibri" w:hAnsi="Calibri"/>
                <w:noProof/>
                <w:webHidden/>
              </w:rPr>
              <w:t>6</w:t>
            </w:r>
            <w:r w:rsidR="00D41D94" w:rsidRPr="00347BDA">
              <w:rPr>
                <w:rFonts w:ascii="Calibri" w:hAnsi="Calibri"/>
                <w:noProof/>
                <w:webHidden/>
              </w:rPr>
              <w:fldChar w:fldCharType="end"/>
            </w:r>
          </w:hyperlink>
        </w:p>
        <w:p w:rsidR="00D41D94" w:rsidRPr="00347BDA" w:rsidRDefault="00D41D94" w:rsidP="00D41D94">
          <w:pPr>
            <w:spacing w:after="0" w:line="240" w:lineRule="atLeast"/>
            <w:rPr>
              <w:rFonts w:ascii="Calibri" w:hAnsi="Calibri"/>
            </w:rPr>
          </w:pPr>
          <w:r w:rsidRPr="00347BDA">
            <w:rPr>
              <w:rFonts w:ascii="Calibri" w:hAnsi="Calibri"/>
              <w:b/>
              <w:bCs/>
            </w:rPr>
            <w:fldChar w:fldCharType="end"/>
          </w:r>
        </w:p>
      </w:sdtContent>
    </w:sdt>
    <w:p w:rsidR="00D41D94" w:rsidRDefault="00D41D94">
      <w:pPr>
        <w:spacing w:after="0" w:line="240" w:lineRule="auto"/>
        <w:jc w:val="left"/>
        <w:rPr>
          <w:rFonts w:ascii="Calibri" w:hAnsi="Calibri"/>
          <w:b/>
          <w:sz w:val="22"/>
          <w:szCs w:val="22"/>
        </w:rPr>
      </w:pPr>
      <w:r>
        <w:rPr>
          <w:rFonts w:ascii="Calibri" w:hAnsi="Calibri"/>
          <w:b/>
          <w:sz w:val="22"/>
          <w:szCs w:val="22"/>
        </w:rPr>
        <w:br w:type="page"/>
      </w:r>
    </w:p>
    <w:p w:rsidR="00D41D94" w:rsidRPr="00347BDA" w:rsidRDefault="00D41D94" w:rsidP="00D41D94">
      <w:pPr>
        <w:pStyle w:val="Titolo1"/>
        <w:jc w:val="center"/>
        <w:rPr>
          <w:rFonts w:ascii="Calibri" w:hAnsi="Calibri"/>
        </w:rPr>
      </w:pPr>
      <w:bookmarkStart w:id="6" w:name="_Toc511829257"/>
      <w:r w:rsidRPr="00347BDA">
        <w:rPr>
          <w:rFonts w:ascii="Calibri" w:hAnsi="Calibri"/>
        </w:rPr>
        <w:lastRenderedPageBreak/>
        <w:t>(Art.____)</w:t>
      </w:r>
      <w:bookmarkEnd w:id="6"/>
    </w:p>
    <w:p w:rsidR="00D41D94" w:rsidRPr="00347BDA" w:rsidRDefault="00D41D94" w:rsidP="00D41D94">
      <w:pPr>
        <w:pStyle w:val="Titolo2"/>
        <w:jc w:val="center"/>
        <w:rPr>
          <w:rFonts w:ascii="Calibri" w:hAnsi="Calibri"/>
        </w:rPr>
      </w:pPr>
      <w:bookmarkStart w:id="7" w:name="_Toc511829258"/>
      <w:r w:rsidRPr="00347BDA">
        <w:rPr>
          <w:rFonts w:ascii="Calibri" w:hAnsi="Calibri"/>
        </w:rPr>
        <w:t>Normativa di riferimento</w:t>
      </w:r>
      <w:bookmarkEnd w:id="7"/>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il Regolamento (UE) n. 1303 con cui il Parlamento Europeo e il Consiglio del 17 dicembre 2013 hanno sancito le disposizioni comuni sul Fondo europeo di sviluppo regionale, sul Fondo sociale europeo, sul Fondo di coesione, sul Fondo europeo agricolo per lo sviluppo rurale e sul Fondo europeo per gli affari marittimi e la pesca e definisce disposizioni generali sul Fondo europeo di sviluppo regionale, sul Fondo sociale europeo, sul Fondo di coesione e sul Fondo europeo per gli affari marittimi e la pesca e abroga il Regolamento (CE) n. 1083/2006 del Consiglio;</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il Regolamento (UE) n. 1304 il Parlamento Europeo e il Consiglio del 17 dicembre 2013 hanno disciplinato il Fondo sociale europeo abrogando il Regolamento (CE) n. 1081/2006 del Consiglio;</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 xml:space="preserve">il Regolamento n. 240/2014 del 7 gennaio 2014 </w:t>
      </w:r>
      <w:r w:rsidR="008529A4">
        <w:rPr>
          <w:rFonts w:ascii="Calibri" w:hAnsi="Calibri"/>
          <w:sz w:val="20"/>
          <w:szCs w:val="20"/>
        </w:rPr>
        <w:t xml:space="preserve">con cui </w:t>
      </w:r>
      <w:r w:rsidRPr="00347BDA">
        <w:rPr>
          <w:rFonts w:ascii="Calibri" w:hAnsi="Calibri"/>
          <w:sz w:val="20"/>
          <w:szCs w:val="20"/>
        </w:rPr>
        <w:t>la Commissione Europea ha sancito un codice europeo di condotta sul partenariato nell’ambito dei fondi strutturali e d’investimento europeo;</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 xml:space="preserve">il Regolamento di esecuzione (UE) n. 2884 del 25 febbraio 2014 </w:t>
      </w:r>
      <w:r w:rsidR="008529A4">
        <w:rPr>
          <w:rFonts w:ascii="Calibri" w:hAnsi="Calibri"/>
          <w:sz w:val="20"/>
          <w:szCs w:val="20"/>
        </w:rPr>
        <w:t>con cui</w:t>
      </w:r>
      <w:r w:rsidRPr="00347BDA">
        <w:rPr>
          <w:rFonts w:ascii="Calibri" w:hAnsi="Calibri"/>
          <w:sz w:val="20"/>
          <w:szCs w:val="20"/>
        </w:rPr>
        <w:t xml:space="preserve"> la Commissione Europea ha sancito  le modalità di applicazione del Regolamento (UE) n. 1303/2013 del Parlamento europeo e del Consiglio e stabilisce, tra l’altro, disposizioni generali sul Fondo europeo di sviluppo regionale, sul Fondo sociale europeo, sul Fondo di coesione e sul Fondo europeo per gli affari marittimi e la pesca per quanto riguarda il modello per i programmi operativi nell'ambito dell'obiettivo Investimenti in favore della crescita e dell'occupazione;</w:t>
      </w:r>
    </w:p>
    <w:p w:rsidR="00D41D94"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il Regolamento (UE) n. 651/2014 del 17 giugno 2014 (Regolamento generale di esenzione per categoria</w:t>
      </w:r>
      <w:r w:rsidRPr="00B50AA3">
        <w:rPr>
          <w:rFonts w:ascii="Calibri" w:hAnsi="Calibri"/>
          <w:sz w:val="20"/>
          <w:szCs w:val="20"/>
          <w:vertAlign w:val="superscript"/>
        </w:rPr>
        <w:t>9</w:t>
      </w:r>
      <w:r w:rsidRPr="00347BDA">
        <w:rPr>
          <w:rFonts w:ascii="Calibri" w:hAnsi="Calibri"/>
          <w:sz w:val="20"/>
          <w:szCs w:val="20"/>
        </w:rPr>
        <w:t>;</w:t>
      </w:r>
    </w:p>
    <w:p w:rsidR="008529A4" w:rsidRPr="00347BDA" w:rsidRDefault="008529A4" w:rsidP="008529A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il Regolamento (UE) n. 1407/2013 del 18 dicembre 2013 (Regolamento “de minimis”);</w:t>
      </w:r>
    </w:p>
    <w:p w:rsidR="00D473A2" w:rsidRPr="00B50AA3" w:rsidRDefault="00D473A2" w:rsidP="00B50AA3">
      <w:pPr>
        <w:pStyle w:val="Paragrafoelenco"/>
        <w:numPr>
          <w:ilvl w:val="0"/>
          <w:numId w:val="26"/>
        </w:numPr>
        <w:spacing w:line="300" w:lineRule="atLeast"/>
        <w:jc w:val="both"/>
        <w:rPr>
          <w:rFonts w:ascii="Calibri" w:hAnsi="Calibri"/>
          <w:sz w:val="20"/>
          <w:szCs w:val="20"/>
        </w:rPr>
      </w:pPr>
      <w:r w:rsidRPr="00B50AA3">
        <w:rPr>
          <w:rFonts w:ascii="Calibri" w:hAnsi="Calibri"/>
          <w:sz w:val="20"/>
          <w:szCs w:val="20"/>
        </w:rPr>
        <w:t xml:space="preserve">il Programma Operativo Fondo Sociale Europeo 2014-2020 per il sostegno del FSE, approvato con Decisione della Commissione Europea n. C (2014) 9882 del 17 dicembre 2014, modificato con Decisione della Commissione Europea n. C (2018) 2456 final del 18.4.2018 ; </w:t>
      </w:r>
    </w:p>
    <w:p w:rsidR="00D473A2" w:rsidRPr="00B50AA3" w:rsidRDefault="00D473A2" w:rsidP="00B50AA3">
      <w:pPr>
        <w:pStyle w:val="Paragrafoelenco"/>
        <w:numPr>
          <w:ilvl w:val="0"/>
          <w:numId w:val="26"/>
        </w:numPr>
        <w:spacing w:line="300" w:lineRule="atLeast"/>
        <w:jc w:val="both"/>
        <w:rPr>
          <w:rFonts w:ascii="Calibri" w:hAnsi="Calibri"/>
          <w:sz w:val="20"/>
          <w:szCs w:val="20"/>
        </w:rPr>
      </w:pPr>
      <w:r w:rsidRPr="00B50AA3">
        <w:rPr>
          <w:rFonts w:ascii="Calibri" w:hAnsi="Calibri"/>
          <w:sz w:val="20"/>
          <w:szCs w:val="20"/>
        </w:rPr>
        <w:t xml:space="preserve">la D.G.R. 396 del 11 maggio 2018 con la quale si prende atto della summenzionata Decisione della Commissione Europea n. C (2018) 2456 final del 18.4.2018 e si trasmette la deliberazione medesima al Consiglio Regionale, ai sensi della L.R. 31/2009, art. 7 c. 6; </w:t>
      </w:r>
    </w:p>
    <w:p w:rsidR="009F6E04" w:rsidRPr="00347BDA" w:rsidRDefault="009F6E04" w:rsidP="009F6E0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 xml:space="preserve">la Deliberazione della Giunta Regionale 1132 del 03 settembre 2015 “Presa d’atto dei criteri di selezione delle operazioni cofinanziate dal PO F.S.E. 2014-2020” </w:t>
      </w:r>
      <w:r w:rsidRPr="00B50AA3">
        <w:rPr>
          <w:rFonts w:ascii="Calibri" w:hAnsi="Calibri"/>
          <w:sz w:val="20"/>
          <w:szCs w:val="20"/>
        </w:rPr>
        <w:t xml:space="preserve">e successive modifiche n. 680 del 22.06.2016 e n. 735 del 19.07.2017 </w:t>
      </w:r>
      <w:r w:rsidRPr="00347BDA">
        <w:rPr>
          <w:rFonts w:ascii="Calibri" w:hAnsi="Calibri"/>
          <w:sz w:val="20"/>
          <w:szCs w:val="20"/>
        </w:rPr>
        <w:t>;</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 xml:space="preserve">la D.G.R. n. 621 del 14 maggio 2015 con la quale è stata approvata l’ identità visiva della programmazione comunitaria 2014-2020 e i relativi marchi declinati per ciascun fondo europeo e per le azioni di comunicazione integrata relativa alla programmazione unitaria; </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 xml:space="preserve">la D.G.R. n. 1427 del 10 novembre 2015 con la quale è stata approvata la “Strategia di comunicazione del PO FSE 2014 /2020” e la successiva D.G.R. n. 803 del 12 luglio 2016 con la quale sono state approvate le modifiche alla suddetta Strategia di Comunicazione; </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la D.G.R. n.1260 dell’8-11-2016 con la quale sono stati approvati i Manuali d’uso dell’identità visiva “Basilicata Europa” e delle linee grafiche dei Programmi FSE, FESR e PSR della Regione Basilicata;</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 xml:space="preserve">la D.G.R. n. 323 del 29 marzo 2016 con la quale è stato approvato il Documento di attuazione del PO FSE Basilicata 2014-2020 (DAP) e la successiva D.G.R. n. 514 del 17 maggio 2016 di modifica; </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lastRenderedPageBreak/>
        <w:t>la D.G.R. n.860 del 30-06-2015 riguardante l’approvazione del Piano di Rafforzamento Amministrativo regionale (PRA);</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la D.G.R. n.344 del 03 maggio 2017 con la quale sono stati adottati i documenti predisposti dall’Autorità di Gestione del PO FSE Basilicata 2014-2020, aventi ad oggetto:</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“Descrizione del Sistema di Gestione e di Controllo” che definisce le funzioni e le competenze degli organismi regionali coinvolti nella gestione e controllo del Programma Operativo;</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“Manuale delle Procedure dell’Autorità di gestione” che descrive i compiti e le procedure dell’AdG per la corretta attuazione del PO FSE Basilicata 2014-2020;</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la D.G.R. n.263 del 1 marzo 2011 di presa d’atto del Vademecum per l’ammissibilità della spesa FSE 2007-2013, attualmente vigente anche per il PO FSE 2014-2020;</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la Circolare del Ministero del Lavoro, della Salute e delle Politiche Sociali n.2 del 02-02-2009 in materia di ammissibilità delle spese e dei massimali di costo per le attività rendicontate a costi reali cofinanziate dal Fondo Sociale Europeo 2007-2013 nell’ambito dei Programmi Operativi Nazionali (P.O.N.);</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il D. Lgs n. 196 del 30 giugno 2003 e ss.mm.ii. che approva il "Codice in materia di protezione dei dati personali";</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la normativa nazionale in materia di ammissibilità della spesa;</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la Legge n. 136 del 13 Agosto 2010 “ Piano straordinario contro le mafie, nonché delega al Governo in materia di normativa antimafia” e ss.mm.ii;</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il D.Lgs n.50 del 18 aprile 2016, in attuazione delle direttive 2014/23/UE, 2014/24/UE e 2014/25/UE sull’aggiudicazione dei contratti di concessione, sugli appalti pubblici e sulle procedure d’appalto degli enti erogatori nei settori dell’acqua, dell’energia, dei trasporti e dei servizi postali, nonche’, per il riordino della disciplina vigente in materia di contratti pubblici relativi a lavori, servizi e forniture. (16G00062) (GU Serie Generale n.91 del 19-4-2016 – Suppl. Ordinario n. 10);</w:t>
      </w:r>
    </w:p>
    <w:p w:rsidR="00D41D94" w:rsidRPr="00347BDA" w:rsidRDefault="00D41D94" w:rsidP="00D41D94">
      <w:pPr>
        <w:pStyle w:val="Paragrafoelenco"/>
        <w:numPr>
          <w:ilvl w:val="0"/>
          <w:numId w:val="26"/>
        </w:numPr>
        <w:spacing w:line="300" w:lineRule="atLeast"/>
        <w:jc w:val="both"/>
        <w:rPr>
          <w:rFonts w:ascii="Calibri" w:hAnsi="Calibri"/>
          <w:sz w:val="20"/>
          <w:szCs w:val="20"/>
        </w:rPr>
      </w:pPr>
      <w:r w:rsidRPr="00347BDA">
        <w:rPr>
          <w:rFonts w:ascii="Calibri" w:hAnsi="Calibri"/>
          <w:sz w:val="20"/>
          <w:szCs w:val="20"/>
        </w:rPr>
        <w:t>(Indicare le eventuali modifiche e/o integrazioni intervenute rispetto alle disposizioni vigenti sopra richiamate nonché eventuali disposizioni comunitarie, nazionali e regionali che normano, regolamentano e/o disciplinano la specifica materia oggetto della concessione)</w:t>
      </w:r>
    </w:p>
    <w:p w:rsidR="00D41D94" w:rsidRPr="00347BDA" w:rsidRDefault="00D41D94" w:rsidP="00D41D94">
      <w:pPr>
        <w:spacing w:line="300" w:lineRule="atLeast"/>
        <w:rPr>
          <w:rFonts w:ascii="Calibri" w:hAnsi="Calibri"/>
        </w:rPr>
      </w:pPr>
    </w:p>
    <w:p w:rsidR="00D41D94" w:rsidRPr="00347BDA" w:rsidRDefault="00D41D94" w:rsidP="00D41D94">
      <w:pPr>
        <w:pStyle w:val="Titolo1"/>
        <w:rPr>
          <w:rFonts w:ascii="Calibri" w:hAnsi="Calibri"/>
        </w:rPr>
      </w:pPr>
      <w:bookmarkStart w:id="8" w:name="_Toc511829259"/>
      <w:r w:rsidRPr="00347BDA">
        <w:rPr>
          <w:rFonts w:ascii="Calibri" w:hAnsi="Calibri"/>
        </w:rPr>
        <w:t>(Art._____)</w:t>
      </w:r>
      <w:bookmarkEnd w:id="8"/>
      <w:r w:rsidRPr="00347BDA">
        <w:rPr>
          <w:rFonts w:ascii="Calibri" w:hAnsi="Calibri"/>
        </w:rPr>
        <w:t xml:space="preserve"> </w:t>
      </w:r>
    </w:p>
    <w:p w:rsidR="00D41D94" w:rsidRPr="00347BDA" w:rsidRDefault="00D41D94" w:rsidP="00D41D94">
      <w:pPr>
        <w:pStyle w:val="Titolo2"/>
        <w:rPr>
          <w:rFonts w:ascii="Calibri" w:hAnsi="Calibri"/>
          <w:b/>
        </w:rPr>
      </w:pPr>
      <w:bookmarkStart w:id="9" w:name="_Toc511829260"/>
      <w:r w:rsidRPr="00347BDA">
        <w:rPr>
          <w:rFonts w:ascii="Calibri" w:hAnsi="Calibri"/>
          <w:b/>
        </w:rPr>
        <w:t>Contesto di riferimento e finalità generali</w:t>
      </w:r>
      <w:bookmarkEnd w:id="9"/>
    </w:p>
    <w:p w:rsidR="00D41D94" w:rsidRPr="00347BDA" w:rsidRDefault="00D41D94" w:rsidP="00D41D94">
      <w:pPr>
        <w:spacing w:before="120"/>
        <w:contextualSpacing/>
        <w:rPr>
          <w:rFonts w:ascii="Calibri" w:hAnsi="Calibri"/>
        </w:rPr>
      </w:pPr>
      <w:r w:rsidRPr="00347BDA">
        <w:rPr>
          <w:rFonts w:ascii="Calibri" w:hAnsi="Calibri"/>
        </w:rPr>
        <w:t>Inserire nel presente articolo le seguenti informazioni:</w:t>
      </w:r>
    </w:p>
    <w:p w:rsidR="00D41D94" w:rsidRPr="00347BDA" w:rsidRDefault="00D41D94" w:rsidP="00D41D94">
      <w:pPr>
        <w:spacing w:before="120"/>
        <w:contextualSpacing/>
        <w:rPr>
          <w:rFonts w:ascii="Calibri" w:hAnsi="Calibri"/>
        </w:rPr>
      </w:pPr>
      <w:r w:rsidRPr="00347BDA">
        <w:rPr>
          <w:rFonts w:ascii="Calibri" w:hAnsi="Calibri"/>
        </w:rPr>
        <w:t xml:space="preserve"> - il contesto di riferimento e la strategia regionale perseguita; </w:t>
      </w:r>
    </w:p>
    <w:p w:rsidR="00D41D94" w:rsidRPr="00347BDA" w:rsidRDefault="00D41D94" w:rsidP="00D41D94">
      <w:pPr>
        <w:spacing w:before="120"/>
        <w:contextualSpacing/>
        <w:rPr>
          <w:rFonts w:ascii="Calibri" w:hAnsi="Calibri"/>
        </w:rPr>
      </w:pPr>
      <w:r w:rsidRPr="00347BDA">
        <w:rPr>
          <w:rFonts w:ascii="Calibri" w:hAnsi="Calibri"/>
        </w:rPr>
        <w:t xml:space="preserve">- la coerenza con il quadro programmatico regionale e con gli obiettivi identificati nel Programma Operativo Basilicata FSE 2014-2020, il raccordo eventuale con gli obiettivi di sviluppo locale (es. lo sviluppo del contesto economico e sociale, la promozione dei sistemi produttivi locali, la creazione di reti partenariali, ecc.); </w:t>
      </w:r>
    </w:p>
    <w:p w:rsidR="00D41D94" w:rsidRPr="00347BDA" w:rsidRDefault="00D41D94" w:rsidP="00D41D94">
      <w:pPr>
        <w:spacing w:before="120"/>
        <w:contextualSpacing/>
        <w:rPr>
          <w:rFonts w:ascii="Calibri" w:hAnsi="Calibri"/>
        </w:rPr>
      </w:pPr>
      <w:r w:rsidRPr="00347BDA">
        <w:rPr>
          <w:rFonts w:ascii="Calibri" w:hAnsi="Calibri"/>
        </w:rPr>
        <w:t xml:space="preserve">- l’incidenza dell’intervento proposto in relazione al contributo che lo stesso potrà dare ad effettivi processi di innovazione, alle prospettive di sviluppo del tessuto produttivo, con riferimento a specifiche fattispecie di impresa e alle prospettive del mercato del lavoro; </w:t>
      </w:r>
    </w:p>
    <w:p w:rsidR="00D41D94" w:rsidRPr="00347BDA" w:rsidRDefault="00D41D94" w:rsidP="00D41D94">
      <w:pPr>
        <w:spacing w:before="120"/>
        <w:contextualSpacing/>
        <w:rPr>
          <w:rFonts w:ascii="Calibri" w:hAnsi="Calibri"/>
        </w:rPr>
      </w:pPr>
      <w:r w:rsidRPr="00347BDA">
        <w:rPr>
          <w:rFonts w:ascii="Calibri" w:hAnsi="Calibri"/>
        </w:rPr>
        <w:t xml:space="preserve">- l’incidenza che l’avviso avrà rispetto all’implementazione dei principi orizzontali previsti nel PO Basilicata FSE 2004-2020 (PARI OPPORTUNITÀ E NON DISCRIMINAZIONE; PARITÀ TRA UOMINI E DONNE; SVILUPPO SOSTENIBILE). </w:t>
      </w:r>
    </w:p>
    <w:p w:rsidR="00D41D94" w:rsidRPr="00347BDA" w:rsidRDefault="00D41D94" w:rsidP="00D41D94">
      <w:pPr>
        <w:spacing w:before="120"/>
        <w:contextualSpacing/>
        <w:jc w:val="center"/>
        <w:rPr>
          <w:rFonts w:ascii="Calibri" w:hAnsi="Calibri"/>
        </w:rPr>
      </w:pPr>
    </w:p>
    <w:p w:rsidR="00D41D94" w:rsidRPr="00347BDA" w:rsidRDefault="00D41D94" w:rsidP="00D41D94">
      <w:pPr>
        <w:pStyle w:val="Titolo1"/>
        <w:rPr>
          <w:rFonts w:ascii="Calibri" w:hAnsi="Calibri"/>
        </w:rPr>
      </w:pPr>
      <w:bookmarkStart w:id="10" w:name="_Toc511829261"/>
      <w:r w:rsidRPr="00347BDA">
        <w:rPr>
          <w:rFonts w:ascii="Calibri" w:hAnsi="Calibri"/>
        </w:rPr>
        <w:t>(Art._____)</w:t>
      </w:r>
      <w:bookmarkEnd w:id="10"/>
      <w:r w:rsidRPr="00347BDA">
        <w:rPr>
          <w:rFonts w:ascii="Calibri" w:hAnsi="Calibri"/>
        </w:rPr>
        <w:t xml:space="preserve"> </w:t>
      </w:r>
    </w:p>
    <w:p w:rsidR="00D41D94" w:rsidRPr="00347BDA" w:rsidRDefault="00D41D94" w:rsidP="00D41D94">
      <w:pPr>
        <w:pStyle w:val="Titolo2"/>
        <w:rPr>
          <w:rFonts w:ascii="Calibri" w:hAnsi="Calibri"/>
        </w:rPr>
      </w:pPr>
      <w:bookmarkStart w:id="11" w:name="_Toc511829262"/>
      <w:r w:rsidRPr="00347BDA">
        <w:rPr>
          <w:rFonts w:ascii="Calibri" w:hAnsi="Calibri"/>
        </w:rPr>
        <w:t>Tipologia di intervento e Azioni finanziabili</w:t>
      </w:r>
      <w:bookmarkEnd w:id="11"/>
      <w:r w:rsidRPr="00347BDA">
        <w:rPr>
          <w:rFonts w:ascii="Calibri" w:hAnsi="Calibri"/>
        </w:rPr>
        <w:t xml:space="preserve"> </w:t>
      </w:r>
    </w:p>
    <w:p w:rsidR="00D41D94" w:rsidRPr="00347BDA" w:rsidRDefault="00D41D94" w:rsidP="00D41D94">
      <w:pPr>
        <w:spacing w:before="120"/>
        <w:contextualSpacing/>
        <w:rPr>
          <w:rFonts w:ascii="Calibri" w:hAnsi="Calibri"/>
        </w:rPr>
      </w:pPr>
      <w:r w:rsidRPr="00347BDA">
        <w:rPr>
          <w:rFonts w:ascii="Calibri" w:hAnsi="Calibri"/>
        </w:rPr>
        <w:t xml:space="preserve">Inserire le azioni che si intende realizzare con l’avviso. Inserire il collegamento tra l'azione o le azioni proposte e l'Obiettivo Specifico di riferimento. </w:t>
      </w:r>
      <w:r w:rsidRPr="00347BDA">
        <w:rPr>
          <w:rFonts w:ascii="Calibri" w:hAnsi="Calibri"/>
          <w:color w:val="000000"/>
        </w:rPr>
        <w:t>Inserire la previsione che la progettazione dovrà essere riferita al</w:t>
      </w:r>
      <w:r w:rsidRPr="00347BDA">
        <w:rPr>
          <w:rFonts w:ascii="Calibri" w:hAnsi="Calibri"/>
        </w:rPr>
        <w:t xml:space="preserve"> sistema regiona</w:t>
      </w:r>
      <w:r>
        <w:rPr>
          <w:rFonts w:ascii="Calibri" w:hAnsi="Calibri"/>
        </w:rPr>
        <w:t>le degli standard professionali</w:t>
      </w:r>
      <w:r w:rsidRPr="00347BDA">
        <w:rPr>
          <w:rFonts w:ascii="Calibri" w:hAnsi="Calibri"/>
        </w:rPr>
        <w:t>.</w:t>
      </w:r>
    </w:p>
    <w:p w:rsidR="00D41D94" w:rsidRPr="00347BDA" w:rsidRDefault="00D41D94" w:rsidP="00D41D94">
      <w:pPr>
        <w:spacing w:before="120"/>
        <w:contextualSpacing/>
        <w:rPr>
          <w:rFonts w:ascii="Calibri" w:hAnsi="Calibri"/>
        </w:rPr>
      </w:pPr>
    </w:p>
    <w:p w:rsidR="00D41D94" w:rsidRPr="00347BDA" w:rsidRDefault="00D41D94" w:rsidP="00D41D94">
      <w:pPr>
        <w:pStyle w:val="Titolo1"/>
        <w:rPr>
          <w:rFonts w:ascii="Calibri" w:hAnsi="Calibri"/>
        </w:rPr>
      </w:pPr>
      <w:bookmarkStart w:id="12" w:name="_Toc511829263"/>
      <w:r w:rsidRPr="00347BDA">
        <w:rPr>
          <w:rFonts w:ascii="Calibri" w:hAnsi="Calibri"/>
        </w:rPr>
        <w:t>(Art.____)</w:t>
      </w:r>
      <w:bookmarkEnd w:id="12"/>
      <w:r w:rsidRPr="00347BDA">
        <w:rPr>
          <w:rFonts w:ascii="Calibri" w:hAnsi="Calibri"/>
        </w:rPr>
        <w:t xml:space="preserve"> </w:t>
      </w:r>
    </w:p>
    <w:p w:rsidR="00D41D94" w:rsidRPr="00347BDA" w:rsidRDefault="00D41D94" w:rsidP="00D41D94">
      <w:pPr>
        <w:pStyle w:val="Titolo2"/>
        <w:rPr>
          <w:rFonts w:ascii="Calibri" w:hAnsi="Calibri"/>
        </w:rPr>
      </w:pPr>
      <w:r w:rsidRPr="00347BDA">
        <w:rPr>
          <w:rFonts w:ascii="Calibri" w:hAnsi="Calibri"/>
        </w:rPr>
        <w:t>Ambiti di intervento e priorità</w:t>
      </w:r>
    </w:p>
    <w:p w:rsidR="00D41D94" w:rsidRPr="00347BDA" w:rsidRDefault="00D41D94" w:rsidP="00D41D94">
      <w:pPr>
        <w:autoSpaceDE w:val="0"/>
        <w:autoSpaceDN w:val="0"/>
        <w:adjustRightInd w:val="0"/>
        <w:spacing w:before="120"/>
        <w:contextualSpacing/>
        <w:rPr>
          <w:rFonts w:ascii="Calibri" w:hAnsi="Calibri"/>
          <w:color w:val="000000"/>
        </w:rPr>
      </w:pPr>
      <w:r w:rsidRPr="00347BDA">
        <w:rPr>
          <w:rFonts w:ascii="Calibri" w:hAnsi="Calibri"/>
          <w:color w:val="000000"/>
        </w:rPr>
        <w:t xml:space="preserve">Inserire nel paragrafo gli ambiti di intervento le priorità individuate conformemente alle finalità del PO Basilicata. </w:t>
      </w:r>
    </w:p>
    <w:p w:rsidR="00D41D94" w:rsidRPr="00347BDA" w:rsidRDefault="00D41D94" w:rsidP="00D41D94">
      <w:pPr>
        <w:tabs>
          <w:tab w:val="left" w:pos="740"/>
        </w:tabs>
        <w:autoSpaceDE w:val="0"/>
        <w:autoSpaceDN w:val="0"/>
        <w:adjustRightInd w:val="0"/>
        <w:spacing w:before="120"/>
        <w:contextualSpacing/>
        <w:rPr>
          <w:rFonts w:ascii="Calibri" w:hAnsi="Calibri"/>
        </w:rPr>
      </w:pPr>
      <w:r w:rsidRPr="00347BDA">
        <w:rPr>
          <w:rFonts w:ascii="Calibri" w:hAnsi="Calibri"/>
        </w:rPr>
        <w:t xml:space="preserve">Precisare ed inserire se in linea con quanto disciplinato dal PO FSE Basilicata 2014/2020, si farà ricorso a strumenti premiali per i </w:t>
      </w:r>
      <w:bookmarkStart w:id="13" w:name="OLE_LINK39"/>
      <w:bookmarkStart w:id="14" w:name="OLE_LINK40"/>
      <w:r w:rsidRPr="00347BDA">
        <w:rPr>
          <w:rFonts w:ascii="Calibri" w:hAnsi="Calibri"/>
        </w:rPr>
        <w:t xml:space="preserve">progetti </w:t>
      </w:r>
      <w:bookmarkEnd w:id="13"/>
      <w:bookmarkEnd w:id="14"/>
      <w:r w:rsidRPr="00347BDA">
        <w:rPr>
          <w:rFonts w:ascii="Calibri" w:hAnsi="Calibri"/>
        </w:rPr>
        <w:t xml:space="preserve">da proporre. </w:t>
      </w:r>
    </w:p>
    <w:p w:rsidR="00D41D94" w:rsidRPr="00347BDA" w:rsidRDefault="00D41D94" w:rsidP="00D41D94">
      <w:pPr>
        <w:autoSpaceDE w:val="0"/>
        <w:autoSpaceDN w:val="0"/>
        <w:adjustRightInd w:val="0"/>
        <w:spacing w:before="120"/>
        <w:contextualSpacing/>
        <w:rPr>
          <w:rFonts w:ascii="Calibri" w:hAnsi="Calibri"/>
          <w:color w:val="000000"/>
        </w:rPr>
      </w:pPr>
      <w:r w:rsidRPr="00347BDA">
        <w:rPr>
          <w:rFonts w:ascii="Calibri" w:hAnsi="Calibri"/>
        </w:rPr>
        <w:t>Inserire le eventuali ulteriori priorità coerenti con la strategia di Sviluppo Urbano e delle Aree interne</w:t>
      </w:r>
    </w:p>
    <w:p w:rsidR="00D41D94" w:rsidRPr="00347BDA" w:rsidRDefault="00D41D94" w:rsidP="00D41D94">
      <w:pPr>
        <w:spacing w:before="120"/>
        <w:contextualSpacing/>
        <w:jc w:val="center"/>
        <w:rPr>
          <w:rFonts w:ascii="Calibri" w:hAnsi="Calibri"/>
        </w:rPr>
      </w:pPr>
      <w:r w:rsidRPr="00347BDA">
        <w:rPr>
          <w:rFonts w:ascii="Calibri" w:hAnsi="Calibri"/>
        </w:rPr>
        <w:t xml:space="preserve"> </w:t>
      </w:r>
    </w:p>
    <w:p w:rsidR="00D41D94" w:rsidRPr="00347BDA" w:rsidRDefault="00D41D94" w:rsidP="00D41D94">
      <w:pPr>
        <w:pStyle w:val="Titolo1"/>
        <w:rPr>
          <w:rFonts w:ascii="Calibri" w:hAnsi="Calibri"/>
        </w:rPr>
      </w:pPr>
      <w:r w:rsidRPr="00347BDA">
        <w:rPr>
          <w:rFonts w:ascii="Calibri" w:hAnsi="Calibri"/>
        </w:rPr>
        <w:t xml:space="preserve"> </w:t>
      </w:r>
      <w:bookmarkStart w:id="15" w:name="_Toc511829264"/>
      <w:r w:rsidRPr="00347BDA">
        <w:rPr>
          <w:rFonts w:ascii="Calibri" w:hAnsi="Calibri"/>
        </w:rPr>
        <w:t>(Art.______)</w:t>
      </w:r>
      <w:bookmarkEnd w:id="15"/>
    </w:p>
    <w:p w:rsidR="00D41D94" w:rsidRPr="00347BDA" w:rsidRDefault="00D41D94" w:rsidP="00D41D94">
      <w:pPr>
        <w:pStyle w:val="Titolo2"/>
        <w:rPr>
          <w:rFonts w:ascii="Calibri" w:hAnsi="Calibri"/>
        </w:rPr>
      </w:pPr>
      <w:r w:rsidRPr="00347BDA">
        <w:rPr>
          <w:rFonts w:ascii="Calibri" w:hAnsi="Calibri"/>
        </w:rPr>
        <w:t xml:space="preserve"> </w:t>
      </w:r>
      <w:bookmarkStart w:id="16" w:name="_Toc511829265"/>
      <w:r w:rsidRPr="00347BDA">
        <w:rPr>
          <w:rFonts w:ascii="Calibri" w:hAnsi="Calibri"/>
        </w:rPr>
        <w:t>Soggetti ammessi a partecipare all’avviso</w:t>
      </w:r>
      <w:bookmarkEnd w:id="16"/>
    </w:p>
    <w:p w:rsidR="00D41D94" w:rsidRPr="00347BDA" w:rsidRDefault="00D41D94" w:rsidP="00D41D94">
      <w:pPr>
        <w:spacing w:before="120"/>
        <w:contextualSpacing/>
        <w:rPr>
          <w:rFonts w:ascii="Calibri" w:hAnsi="Calibri"/>
        </w:rPr>
      </w:pPr>
      <w:r w:rsidRPr="00347BDA">
        <w:rPr>
          <w:rFonts w:ascii="Calibri" w:hAnsi="Calibri"/>
        </w:rPr>
        <w:t xml:space="preserve">In questo articolo descrivere la tipologia dei soggetti/ organismi ammessi a partecipare, nonché, i requisiti minimi di ammissibilità dei beneficiari: </w:t>
      </w:r>
    </w:p>
    <w:p w:rsidR="00D41D94" w:rsidRPr="00347BDA" w:rsidRDefault="00D41D94" w:rsidP="00D41D94">
      <w:pPr>
        <w:spacing w:before="120"/>
        <w:contextualSpacing/>
        <w:rPr>
          <w:rFonts w:ascii="Calibri" w:hAnsi="Calibri"/>
        </w:rPr>
      </w:pPr>
      <w:r w:rsidRPr="00347BDA">
        <w:rPr>
          <w:rFonts w:ascii="Calibri" w:hAnsi="Calibri"/>
        </w:rPr>
        <w:t xml:space="preserve">- sussistenza del requisito di accreditamento della sede operativa in base alla normativa vigente (se trattasi di attività formative); </w:t>
      </w:r>
    </w:p>
    <w:p w:rsidR="00D41D94" w:rsidRPr="00347BDA" w:rsidRDefault="00D41D94" w:rsidP="00D41D94">
      <w:pPr>
        <w:spacing w:before="120"/>
        <w:contextualSpacing/>
        <w:rPr>
          <w:rFonts w:ascii="Calibri" w:hAnsi="Calibri"/>
        </w:rPr>
      </w:pPr>
      <w:r w:rsidRPr="00347BDA">
        <w:rPr>
          <w:rFonts w:ascii="Calibri" w:hAnsi="Calibri"/>
        </w:rPr>
        <w:t xml:space="preserve">- esperienza pregressa del soggetto proponente in attività similari a quelle previste dall’avviso; </w:t>
      </w:r>
    </w:p>
    <w:p w:rsidR="00D41D94" w:rsidRPr="00347BDA" w:rsidRDefault="00D41D94" w:rsidP="00D41D94">
      <w:pPr>
        <w:spacing w:before="120"/>
        <w:contextualSpacing/>
        <w:rPr>
          <w:rFonts w:ascii="Calibri" w:hAnsi="Calibri"/>
        </w:rPr>
      </w:pPr>
      <w:r w:rsidRPr="00347BDA">
        <w:rPr>
          <w:rFonts w:ascii="Calibri" w:hAnsi="Calibri"/>
        </w:rPr>
        <w:t>- numero di progetti/proposte che possono essere presentati dal singolo soggetto;</w:t>
      </w:r>
    </w:p>
    <w:p w:rsidR="00D41D94" w:rsidRPr="00347BDA" w:rsidRDefault="00D41D94" w:rsidP="00D41D94">
      <w:pPr>
        <w:spacing w:before="120"/>
        <w:contextualSpacing/>
        <w:rPr>
          <w:rFonts w:ascii="Calibri" w:hAnsi="Calibri"/>
        </w:rPr>
      </w:pPr>
      <w:r w:rsidRPr="00347BDA">
        <w:rPr>
          <w:rFonts w:ascii="Calibri" w:hAnsi="Calibri"/>
        </w:rPr>
        <w:t xml:space="preserve">- altri requisiti strettamente legati dalla natura dell’intervento oggetto dell’avviso (es. spazi idonei o laboratori dedicati allo svolgimento di specifiche attività). </w:t>
      </w:r>
    </w:p>
    <w:p w:rsidR="00D41D94" w:rsidRPr="00347BDA" w:rsidRDefault="00D41D94" w:rsidP="00D41D94">
      <w:pPr>
        <w:spacing w:before="120"/>
        <w:contextualSpacing/>
        <w:rPr>
          <w:rFonts w:ascii="Calibri" w:hAnsi="Calibri"/>
        </w:rPr>
      </w:pPr>
      <w:r w:rsidRPr="00347BDA">
        <w:rPr>
          <w:rFonts w:ascii="Calibri" w:hAnsi="Calibri"/>
        </w:rPr>
        <w:t>Vanno inoltre indicate le caratteristiche e le modalità di composizione degli eventuali partenariati che concorrono all'avviso e le forme richieste (es ATS, ATI, RTI).</w:t>
      </w:r>
    </w:p>
    <w:p w:rsidR="00D41D94" w:rsidRPr="00347BDA" w:rsidRDefault="00D41D94" w:rsidP="00D41D94">
      <w:pPr>
        <w:spacing w:before="120"/>
        <w:contextualSpacing/>
        <w:jc w:val="center"/>
        <w:rPr>
          <w:rFonts w:ascii="Calibri" w:hAnsi="Calibri"/>
          <w:b/>
        </w:rPr>
      </w:pPr>
    </w:p>
    <w:p w:rsidR="00D41D94" w:rsidRPr="00347BDA" w:rsidRDefault="00D41D94" w:rsidP="00D41D94">
      <w:pPr>
        <w:pStyle w:val="Titolo1"/>
        <w:rPr>
          <w:rFonts w:ascii="Calibri" w:hAnsi="Calibri"/>
        </w:rPr>
      </w:pPr>
      <w:bookmarkStart w:id="17" w:name="_Toc511829266"/>
      <w:r w:rsidRPr="00347BDA">
        <w:rPr>
          <w:rFonts w:ascii="Calibri" w:hAnsi="Calibri"/>
        </w:rPr>
        <w:t>(Art. _____)</w:t>
      </w:r>
      <w:bookmarkEnd w:id="17"/>
      <w:r w:rsidRPr="00347BDA">
        <w:rPr>
          <w:rFonts w:ascii="Calibri" w:hAnsi="Calibri"/>
        </w:rPr>
        <w:t xml:space="preserve"> </w:t>
      </w:r>
    </w:p>
    <w:p w:rsidR="00D41D94" w:rsidRPr="00347BDA" w:rsidRDefault="00D41D94" w:rsidP="00D41D94">
      <w:pPr>
        <w:pStyle w:val="Titolo2"/>
        <w:rPr>
          <w:rFonts w:ascii="Calibri" w:hAnsi="Calibri"/>
        </w:rPr>
      </w:pPr>
      <w:bookmarkStart w:id="18" w:name="_Toc511829267"/>
      <w:r w:rsidRPr="00347BDA">
        <w:rPr>
          <w:rFonts w:ascii="Calibri" w:hAnsi="Calibri"/>
        </w:rPr>
        <w:t>Risorse disponibili e vincoli finanziari</w:t>
      </w:r>
      <w:bookmarkEnd w:id="18"/>
    </w:p>
    <w:p w:rsidR="00D41D94" w:rsidRPr="00347BDA" w:rsidRDefault="00D41D94" w:rsidP="00D41D94">
      <w:pPr>
        <w:spacing w:before="120"/>
        <w:contextualSpacing/>
        <w:rPr>
          <w:rFonts w:ascii="Calibri" w:hAnsi="Calibri"/>
        </w:rPr>
      </w:pPr>
      <w:r w:rsidRPr="00347BDA">
        <w:rPr>
          <w:rFonts w:ascii="Calibri" w:hAnsi="Calibri"/>
        </w:rPr>
        <w:t>Indicare le risorse finanziarie disponibili destinate al finanziamento pubblico delle attività dell’avviso con l’indicazione della fonte di finanziamento, dell’Asse, Obiettivo Specifico, azione/i, con l’eventuale indicazione della percentuale del cofinanziamento privato, laddove previsto.</w:t>
      </w:r>
    </w:p>
    <w:p w:rsidR="00D41D94" w:rsidRPr="00347BDA" w:rsidRDefault="00D41D94" w:rsidP="00D41D94">
      <w:pPr>
        <w:spacing w:before="120"/>
        <w:contextualSpacing/>
        <w:rPr>
          <w:rFonts w:ascii="Calibri" w:hAnsi="Calibri"/>
        </w:rPr>
      </w:pPr>
    </w:p>
    <w:p w:rsidR="00D41D94" w:rsidRPr="00347BDA" w:rsidRDefault="00D41D94" w:rsidP="00D41D94">
      <w:pPr>
        <w:pStyle w:val="Titolo1"/>
        <w:rPr>
          <w:rFonts w:ascii="Calibri" w:hAnsi="Calibri"/>
        </w:rPr>
      </w:pPr>
      <w:r w:rsidRPr="00347BDA">
        <w:rPr>
          <w:rFonts w:ascii="Calibri" w:hAnsi="Calibri"/>
        </w:rPr>
        <w:lastRenderedPageBreak/>
        <w:t xml:space="preserve"> </w:t>
      </w:r>
      <w:bookmarkStart w:id="19" w:name="_Toc511829268"/>
      <w:r w:rsidRPr="00347BDA">
        <w:rPr>
          <w:rFonts w:ascii="Calibri" w:hAnsi="Calibri"/>
        </w:rPr>
        <w:t>(Art. _____)</w:t>
      </w:r>
      <w:bookmarkEnd w:id="19"/>
      <w:r w:rsidRPr="00347BDA">
        <w:rPr>
          <w:rFonts w:ascii="Calibri" w:hAnsi="Calibri"/>
        </w:rPr>
        <w:t xml:space="preserve"> </w:t>
      </w:r>
    </w:p>
    <w:p w:rsidR="00D41D94" w:rsidRPr="00347BDA" w:rsidRDefault="00D41D94" w:rsidP="00D41D94">
      <w:pPr>
        <w:pStyle w:val="Titolo2"/>
        <w:rPr>
          <w:rFonts w:ascii="Calibri" w:hAnsi="Calibri"/>
        </w:rPr>
      </w:pPr>
      <w:bookmarkStart w:id="20" w:name="_Toc511829269"/>
      <w:r w:rsidRPr="00347BDA">
        <w:rPr>
          <w:rFonts w:ascii="Calibri" w:hAnsi="Calibri"/>
        </w:rPr>
        <w:t>Descrizione dell’intervento e relative specifiche</w:t>
      </w:r>
      <w:bookmarkEnd w:id="20"/>
    </w:p>
    <w:p w:rsidR="00D41D94" w:rsidRPr="00347BDA" w:rsidRDefault="00D41D94" w:rsidP="00D41D94">
      <w:pPr>
        <w:spacing w:before="120"/>
        <w:contextualSpacing/>
        <w:rPr>
          <w:rFonts w:ascii="Calibri" w:hAnsi="Calibri"/>
        </w:rPr>
      </w:pPr>
      <w:r w:rsidRPr="00347BDA">
        <w:rPr>
          <w:rFonts w:ascii="Calibri" w:hAnsi="Calibri"/>
        </w:rPr>
        <w:t xml:space="preserve">Inserire le caratteristiche dell’intervento con particolare riguardo ai seguenti elementi: </w:t>
      </w:r>
    </w:p>
    <w:p w:rsidR="00D41D94" w:rsidRPr="00347BDA" w:rsidRDefault="00D41D94" w:rsidP="00D41D94">
      <w:pPr>
        <w:spacing w:before="120"/>
        <w:contextualSpacing/>
        <w:rPr>
          <w:rFonts w:ascii="Calibri" w:hAnsi="Calibri"/>
        </w:rPr>
      </w:pPr>
      <w:r w:rsidRPr="00347BDA">
        <w:rPr>
          <w:rFonts w:ascii="Calibri" w:hAnsi="Calibri"/>
        </w:rPr>
        <w:t>- termini per l’avvio e la conclusione delle operazioni;</w:t>
      </w:r>
    </w:p>
    <w:p w:rsidR="00D41D94" w:rsidRPr="00347BDA" w:rsidRDefault="00D41D94" w:rsidP="00D41D94">
      <w:pPr>
        <w:spacing w:before="120"/>
        <w:contextualSpacing/>
        <w:rPr>
          <w:rFonts w:ascii="Calibri" w:hAnsi="Calibri"/>
        </w:rPr>
      </w:pPr>
      <w:r w:rsidRPr="00347BDA">
        <w:rPr>
          <w:rFonts w:ascii="Calibri" w:hAnsi="Calibri"/>
        </w:rPr>
        <w:t xml:space="preserve">articolazione delle fasi previste (per esempio nel caso di attività formative: presa in carico, analisi dei fabbisogni formativi, azione formativa, analisi degli esiti e risultati attesi) anche con riferimento al FORMULARIO PREVISTO; </w:t>
      </w:r>
    </w:p>
    <w:p w:rsidR="00D41D94" w:rsidRPr="00347BDA" w:rsidRDefault="00D41D94" w:rsidP="00D41D94">
      <w:pPr>
        <w:spacing w:before="120"/>
        <w:contextualSpacing/>
        <w:rPr>
          <w:rFonts w:ascii="Calibri" w:hAnsi="Calibri"/>
        </w:rPr>
      </w:pPr>
      <w:r w:rsidRPr="00347BDA">
        <w:rPr>
          <w:rFonts w:ascii="Calibri" w:hAnsi="Calibri"/>
        </w:rPr>
        <w:t xml:space="preserve">- durata del progetto; </w:t>
      </w:r>
    </w:p>
    <w:p w:rsidR="00D41D94" w:rsidRPr="00347BDA" w:rsidRDefault="00D41D94" w:rsidP="00D41D94">
      <w:pPr>
        <w:spacing w:before="120"/>
        <w:contextualSpacing/>
        <w:rPr>
          <w:rFonts w:ascii="Calibri" w:hAnsi="Calibri"/>
        </w:rPr>
      </w:pPr>
      <w:r w:rsidRPr="00347BDA">
        <w:rPr>
          <w:rFonts w:ascii="Calibri" w:hAnsi="Calibri"/>
        </w:rPr>
        <w:t xml:space="preserve">- aree professionali di intervento; </w:t>
      </w:r>
    </w:p>
    <w:p w:rsidR="00D41D94" w:rsidRPr="00347BDA" w:rsidRDefault="00D41D94" w:rsidP="00D41D94">
      <w:pPr>
        <w:spacing w:before="120"/>
        <w:contextualSpacing/>
        <w:rPr>
          <w:rFonts w:ascii="Calibri" w:hAnsi="Calibri"/>
        </w:rPr>
      </w:pPr>
      <w:r w:rsidRPr="00347BDA">
        <w:rPr>
          <w:rFonts w:ascii="Calibri" w:hAnsi="Calibri"/>
        </w:rPr>
        <w:t>- indicazione dei tempi necessari ad attivare il percorso;</w:t>
      </w:r>
    </w:p>
    <w:p w:rsidR="00D41D94" w:rsidRPr="00347BDA" w:rsidRDefault="00D41D94" w:rsidP="00D41D94">
      <w:pPr>
        <w:spacing w:before="120"/>
        <w:contextualSpacing/>
        <w:rPr>
          <w:rFonts w:ascii="Calibri" w:hAnsi="Calibri"/>
        </w:rPr>
      </w:pPr>
      <w:r w:rsidRPr="00347BDA">
        <w:rPr>
          <w:rFonts w:ascii="Calibri" w:hAnsi="Calibri"/>
        </w:rPr>
        <w:t xml:space="preserve"> - modalità realizzative e organizzative dell’intervento; </w:t>
      </w:r>
    </w:p>
    <w:p w:rsidR="00D41D94" w:rsidRPr="00347BDA" w:rsidRDefault="00D41D94" w:rsidP="00D41D94">
      <w:pPr>
        <w:spacing w:before="120"/>
        <w:contextualSpacing/>
        <w:rPr>
          <w:rFonts w:ascii="Calibri" w:hAnsi="Calibri"/>
        </w:rPr>
      </w:pPr>
      <w:r w:rsidRPr="00347BDA">
        <w:rPr>
          <w:rFonts w:ascii="Calibri" w:hAnsi="Calibri"/>
        </w:rPr>
        <w:t>- eventuale possibilità di acquisto di forniture o servizi di particolare rilevanza da terzi nei limiti di ammissibilità prevista dal PO FSE.</w:t>
      </w:r>
    </w:p>
    <w:p w:rsidR="00D41D94" w:rsidRPr="00347BDA" w:rsidRDefault="00D41D94" w:rsidP="00D41D94">
      <w:pPr>
        <w:spacing w:before="120"/>
        <w:contextualSpacing/>
        <w:rPr>
          <w:rFonts w:ascii="Calibri" w:hAnsi="Calibri"/>
        </w:rPr>
      </w:pPr>
      <w:r w:rsidRPr="00347BDA">
        <w:rPr>
          <w:rFonts w:ascii="Calibri" w:hAnsi="Calibri"/>
        </w:rPr>
        <w:t>- eventuale descrizione delle risorse umane da impiegare nel progetto, in termini di profili professionali;</w:t>
      </w:r>
    </w:p>
    <w:p w:rsidR="00D41D94" w:rsidRPr="00347BDA" w:rsidRDefault="00D41D94" w:rsidP="00D41D94">
      <w:pPr>
        <w:spacing w:before="120"/>
        <w:contextualSpacing/>
        <w:rPr>
          <w:rFonts w:ascii="Calibri" w:hAnsi="Calibri"/>
        </w:rPr>
      </w:pPr>
      <w:r w:rsidRPr="00347BDA">
        <w:rPr>
          <w:rFonts w:ascii="Calibri" w:hAnsi="Calibri"/>
        </w:rPr>
        <w:t xml:space="preserve">- eventuale possibilità di delega di parte delle attività dell’intervento a terzi nel limite massimo del 30% del costo totale dell'operazione (o di una percentuale superiore in caso di iniziative di particolare valore e/o innovazione che siano adeguatamente motivate e documentate), a condizione che tutti gli elementi caratterizzanti la delega siano dettagliatamente descritti e motivati nell’offerta progettuale ed espressamente approvati ed autorizzati dall’Ufficio Regionale competente. In particolare dovranno essere specificamente individuati nel progetto presentato l’attività e l’importo finanziario oggetto della delega, le modalità di esecuzione dell’attività delegata ed il soggetto nei confronti del quale la delega viene effettuata. </w:t>
      </w:r>
    </w:p>
    <w:p w:rsidR="00D41D94" w:rsidRPr="00347BDA" w:rsidRDefault="00D41D94" w:rsidP="00D41D94">
      <w:pPr>
        <w:autoSpaceDE w:val="0"/>
        <w:autoSpaceDN w:val="0"/>
        <w:adjustRightInd w:val="0"/>
        <w:spacing w:before="120"/>
        <w:contextualSpacing/>
        <w:rPr>
          <w:rFonts w:ascii="Calibri" w:hAnsi="Calibri"/>
          <w:b/>
          <w:bCs/>
          <w:color w:val="000000"/>
        </w:rPr>
      </w:pPr>
    </w:p>
    <w:p w:rsidR="00D41D94" w:rsidRPr="00347BDA" w:rsidRDefault="00D41D94" w:rsidP="00D41D94">
      <w:pPr>
        <w:pStyle w:val="Titolo1"/>
        <w:rPr>
          <w:rFonts w:ascii="Calibri" w:hAnsi="Calibri"/>
          <w:bCs/>
          <w:color w:val="000000"/>
        </w:rPr>
      </w:pPr>
      <w:bookmarkStart w:id="21" w:name="_Toc511829270"/>
      <w:r w:rsidRPr="00347BDA">
        <w:rPr>
          <w:rFonts w:ascii="Calibri" w:hAnsi="Calibri"/>
        </w:rPr>
        <w:t>(Art. ______)</w:t>
      </w:r>
      <w:bookmarkEnd w:id="21"/>
      <w:r w:rsidRPr="00347BDA">
        <w:rPr>
          <w:rFonts w:ascii="Calibri" w:hAnsi="Calibri"/>
          <w:bCs/>
          <w:color w:val="000000"/>
        </w:rPr>
        <w:t xml:space="preserve"> </w:t>
      </w:r>
    </w:p>
    <w:p w:rsidR="00D41D94" w:rsidRPr="00347BDA" w:rsidRDefault="00D41D94" w:rsidP="00D41D94">
      <w:pPr>
        <w:pStyle w:val="Titolo2"/>
        <w:rPr>
          <w:rFonts w:ascii="Calibri" w:hAnsi="Calibri"/>
        </w:rPr>
      </w:pPr>
      <w:bookmarkStart w:id="22" w:name="_Toc511829271"/>
      <w:r w:rsidRPr="00347BDA">
        <w:rPr>
          <w:rFonts w:ascii="Calibri" w:hAnsi="Calibri"/>
        </w:rPr>
        <w:t>Soggetti Destinatari</w:t>
      </w:r>
      <w:bookmarkEnd w:id="22"/>
    </w:p>
    <w:p w:rsidR="00D41D94" w:rsidRPr="00347BDA" w:rsidRDefault="00D41D94" w:rsidP="00D41D94">
      <w:pPr>
        <w:autoSpaceDE w:val="0"/>
        <w:autoSpaceDN w:val="0"/>
        <w:adjustRightInd w:val="0"/>
        <w:spacing w:before="120"/>
        <w:contextualSpacing/>
        <w:rPr>
          <w:rFonts w:ascii="Calibri" w:hAnsi="Calibri"/>
          <w:color w:val="000000"/>
        </w:rPr>
      </w:pPr>
      <w:r w:rsidRPr="00347BDA">
        <w:rPr>
          <w:rFonts w:ascii="Calibri" w:hAnsi="Calibri"/>
          <w:color w:val="000000"/>
        </w:rPr>
        <w:t>Inserire la categoria di destinatari delle azioni candidate a valere sull’avviso coerenti con quanto previsto dal PO Basilicata FSE 2014/2020 e con gli indicatori di output e di risultato associati.</w:t>
      </w:r>
    </w:p>
    <w:p w:rsidR="00D41D94" w:rsidRPr="00347BDA" w:rsidRDefault="00D41D94" w:rsidP="00D41D94">
      <w:pPr>
        <w:autoSpaceDE w:val="0"/>
        <w:autoSpaceDN w:val="0"/>
        <w:adjustRightInd w:val="0"/>
        <w:spacing w:before="120"/>
        <w:contextualSpacing/>
        <w:rPr>
          <w:rFonts w:ascii="Calibri" w:hAnsi="Calibri"/>
          <w:color w:val="000000"/>
        </w:rPr>
      </w:pPr>
      <w:r w:rsidRPr="00347BDA">
        <w:rPr>
          <w:rFonts w:ascii="Calibri" w:hAnsi="Calibri"/>
          <w:color w:val="000000"/>
        </w:rPr>
        <w:t>In particolare inserire l’indicazione dei requisiti formali e sostanziali richiesti per il target individuato coerenti</w:t>
      </w:r>
      <w:r w:rsidRPr="00347BDA">
        <w:rPr>
          <w:rFonts w:ascii="Calibri" w:hAnsi="Calibri"/>
        </w:rPr>
        <w:t xml:space="preserve"> con </w:t>
      </w:r>
      <w:r w:rsidRPr="00347BDA">
        <w:rPr>
          <w:rFonts w:ascii="Calibri" w:hAnsi="Calibri"/>
          <w:color w:val="000000"/>
        </w:rPr>
        <w:t>le finalità dell’avviso stesso.</w:t>
      </w:r>
    </w:p>
    <w:p w:rsidR="00D41D94" w:rsidRPr="00347BDA" w:rsidRDefault="00D41D94" w:rsidP="00D41D94">
      <w:pPr>
        <w:spacing w:before="120"/>
        <w:contextualSpacing/>
        <w:rPr>
          <w:rFonts w:ascii="Calibri" w:hAnsi="Calibri"/>
        </w:rPr>
      </w:pPr>
      <w:r w:rsidRPr="00347BDA">
        <w:rPr>
          <w:rFonts w:ascii="Calibri" w:hAnsi="Calibri"/>
        </w:rPr>
        <w:t xml:space="preserve">Ad es. possono essere inserite le caratteristiche dei destinatari delle attività formative specificando, i requisiti minimi di accesso in relazione a: - titolo di studio; - condizione occupazionale; - eventuali altri requisiti previsti dall’asse di riferimento e/o in funzione degli obiettivi dell’avviso.  </w:t>
      </w:r>
    </w:p>
    <w:p w:rsidR="00D41D94" w:rsidRPr="00347BDA" w:rsidRDefault="00D41D94" w:rsidP="00D41D94">
      <w:pPr>
        <w:spacing w:before="120"/>
        <w:contextualSpacing/>
        <w:rPr>
          <w:rFonts w:ascii="Calibri" w:hAnsi="Calibri"/>
        </w:rPr>
      </w:pPr>
      <w:r w:rsidRPr="00347BDA">
        <w:rPr>
          <w:rFonts w:ascii="Calibri" w:hAnsi="Calibri"/>
        </w:rPr>
        <w:t xml:space="preserve">Nel caso in cui l’Avviso seleziona i destinatari degli interventi (Voucher, buoni servizio...) questo articolo non andrà compilato ma la descrizione della categoria di destinatari va resa nel precedente articolo </w:t>
      </w:r>
      <w:r w:rsidRPr="00347BDA">
        <w:rPr>
          <w:rFonts w:ascii="Calibri" w:hAnsi="Calibri"/>
          <w:b/>
        </w:rPr>
        <w:t>(Art.______) Soggetti ammessi a partecipare all’avviso.</w:t>
      </w:r>
    </w:p>
    <w:p w:rsidR="00D41D94" w:rsidRPr="00347BDA" w:rsidRDefault="00D41D94" w:rsidP="00D41D94">
      <w:pPr>
        <w:spacing w:before="120"/>
        <w:contextualSpacing/>
        <w:rPr>
          <w:rFonts w:ascii="Calibri" w:hAnsi="Calibri"/>
        </w:rPr>
      </w:pPr>
    </w:p>
    <w:p w:rsidR="00D41D94" w:rsidRPr="00347BDA" w:rsidRDefault="00D41D94" w:rsidP="00D41D94">
      <w:pPr>
        <w:spacing w:before="120"/>
        <w:contextualSpacing/>
        <w:rPr>
          <w:rFonts w:ascii="Calibri" w:hAnsi="Calibri"/>
        </w:rPr>
      </w:pPr>
    </w:p>
    <w:p w:rsidR="00D41D94" w:rsidRPr="00347BDA" w:rsidRDefault="00D41D94" w:rsidP="00D41D94">
      <w:pPr>
        <w:pStyle w:val="Titolo1"/>
        <w:rPr>
          <w:rFonts w:ascii="Calibri" w:hAnsi="Calibri"/>
          <w:bCs/>
          <w:color w:val="000000"/>
        </w:rPr>
      </w:pPr>
      <w:bookmarkStart w:id="23" w:name="_Toc511829272"/>
      <w:r w:rsidRPr="00347BDA">
        <w:rPr>
          <w:rFonts w:ascii="Calibri" w:hAnsi="Calibri"/>
        </w:rPr>
        <w:t>(Art. __eventuale____)</w:t>
      </w:r>
      <w:bookmarkEnd w:id="23"/>
      <w:r w:rsidRPr="00347BDA">
        <w:rPr>
          <w:rFonts w:ascii="Calibri" w:hAnsi="Calibri"/>
          <w:bCs/>
          <w:color w:val="000000"/>
        </w:rPr>
        <w:t xml:space="preserve"> </w:t>
      </w:r>
    </w:p>
    <w:p w:rsidR="00D41D94" w:rsidRPr="00347BDA" w:rsidRDefault="00D41D94" w:rsidP="00D41D94">
      <w:pPr>
        <w:pStyle w:val="Titolo2"/>
        <w:rPr>
          <w:rFonts w:ascii="Calibri" w:hAnsi="Calibri"/>
        </w:rPr>
      </w:pPr>
      <w:bookmarkStart w:id="24" w:name="_Toc511829273"/>
      <w:r w:rsidRPr="00347BDA">
        <w:rPr>
          <w:rFonts w:ascii="Calibri" w:hAnsi="Calibri"/>
        </w:rPr>
        <w:t>Specifiche per aiuti (inserire, a seconda del caso, quanto previsto in allegato al presente format)</w:t>
      </w:r>
      <w:bookmarkEnd w:id="24"/>
    </w:p>
    <w:p w:rsidR="00D41D94" w:rsidRPr="00347BDA" w:rsidRDefault="00D41D94" w:rsidP="00D41D94">
      <w:pPr>
        <w:spacing w:before="120"/>
        <w:contextualSpacing/>
        <w:rPr>
          <w:rFonts w:ascii="Calibri" w:hAnsi="Calibri"/>
        </w:rPr>
      </w:pP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pStyle w:val="Titolo1"/>
        <w:rPr>
          <w:rFonts w:ascii="Calibri" w:hAnsi="Calibri"/>
          <w:bCs/>
          <w:color w:val="000000"/>
        </w:rPr>
      </w:pPr>
      <w:bookmarkStart w:id="25" w:name="_Toc511829274"/>
      <w:r w:rsidRPr="00347BDA">
        <w:rPr>
          <w:rFonts w:ascii="Calibri" w:hAnsi="Calibri"/>
        </w:rPr>
        <w:t>(Art. ______)</w:t>
      </w:r>
      <w:bookmarkEnd w:id="25"/>
      <w:r w:rsidRPr="00347BDA">
        <w:rPr>
          <w:rFonts w:ascii="Calibri" w:hAnsi="Calibri"/>
          <w:bCs/>
          <w:color w:val="000000"/>
        </w:rPr>
        <w:t xml:space="preserve"> </w:t>
      </w:r>
    </w:p>
    <w:p w:rsidR="00D41D94" w:rsidRPr="00347BDA" w:rsidRDefault="00D41D94" w:rsidP="00D41D94">
      <w:pPr>
        <w:pStyle w:val="Titolo2"/>
        <w:rPr>
          <w:rFonts w:ascii="Calibri" w:hAnsi="Calibri"/>
        </w:rPr>
      </w:pPr>
      <w:bookmarkStart w:id="26" w:name="_Toc511829275"/>
      <w:r w:rsidRPr="00347BDA">
        <w:rPr>
          <w:rFonts w:ascii="Calibri" w:hAnsi="Calibri"/>
        </w:rPr>
        <w:t>Modalità e termini per la presentazione delle operazioni</w:t>
      </w:r>
      <w:bookmarkEnd w:id="26"/>
    </w:p>
    <w:p w:rsidR="00D41D94" w:rsidRPr="00347BDA" w:rsidRDefault="00D41D94" w:rsidP="00D41D94">
      <w:pPr>
        <w:autoSpaceDE w:val="0"/>
        <w:autoSpaceDN w:val="0"/>
        <w:adjustRightInd w:val="0"/>
        <w:spacing w:before="120"/>
        <w:contextualSpacing/>
        <w:rPr>
          <w:rFonts w:ascii="Calibri" w:hAnsi="Calibri"/>
          <w:color w:val="000000"/>
        </w:rPr>
      </w:pPr>
      <w:r w:rsidRPr="00347BDA">
        <w:rPr>
          <w:rFonts w:ascii="Calibri" w:hAnsi="Calibri"/>
          <w:color w:val="000000"/>
        </w:rPr>
        <w:t>Inserire e specificare i seguenti elementi:</w:t>
      </w:r>
    </w:p>
    <w:p w:rsidR="00D41D94" w:rsidRPr="00347BDA" w:rsidRDefault="00D41D94" w:rsidP="00D41D94">
      <w:pPr>
        <w:autoSpaceDE w:val="0"/>
        <w:autoSpaceDN w:val="0"/>
        <w:adjustRightInd w:val="0"/>
        <w:spacing w:before="120"/>
        <w:contextualSpacing/>
        <w:rPr>
          <w:rFonts w:ascii="Calibri" w:hAnsi="Calibri"/>
          <w:color w:val="000000"/>
        </w:rPr>
      </w:pPr>
      <w:r w:rsidRPr="00347BDA">
        <w:rPr>
          <w:rFonts w:ascii="Calibri" w:hAnsi="Calibri"/>
          <w:color w:val="000000"/>
        </w:rPr>
        <w:t xml:space="preserve">- le modalità di presentazione del progetto (formulari, allegati, documentazione, ecc.), specificando se in formato cartaceo o elettronico e le modalità di reperimento della modulistica predisposta ed allegata all’avviso; </w:t>
      </w:r>
    </w:p>
    <w:p w:rsidR="00D41D94" w:rsidRPr="00347BDA" w:rsidRDefault="00D41D94" w:rsidP="00D41D94">
      <w:pPr>
        <w:autoSpaceDE w:val="0"/>
        <w:autoSpaceDN w:val="0"/>
        <w:adjustRightInd w:val="0"/>
        <w:spacing w:before="120"/>
        <w:contextualSpacing/>
        <w:rPr>
          <w:rFonts w:ascii="Calibri" w:hAnsi="Calibri"/>
          <w:color w:val="000000"/>
        </w:rPr>
      </w:pPr>
      <w:r w:rsidRPr="00347BDA">
        <w:rPr>
          <w:rFonts w:ascii="Calibri" w:hAnsi="Calibri"/>
          <w:color w:val="000000"/>
        </w:rPr>
        <w:t>- il termine ultimo per la presentazione della documentazione in termini di data, ora e luogo della consegna, specificando i termini di consegna (es. validità del timbro postale);</w:t>
      </w:r>
    </w:p>
    <w:p w:rsidR="00D41D94" w:rsidRPr="00347BDA" w:rsidRDefault="00D41D94" w:rsidP="00D41D94">
      <w:pPr>
        <w:autoSpaceDE w:val="0"/>
        <w:autoSpaceDN w:val="0"/>
        <w:adjustRightInd w:val="0"/>
        <w:spacing w:before="120"/>
        <w:contextualSpacing/>
        <w:rPr>
          <w:rFonts w:ascii="Calibri" w:hAnsi="Calibri"/>
          <w:color w:val="000000"/>
        </w:rPr>
      </w:pPr>
      <w:r w:rsidRPr="00347BDA">
        <w:rPr>
          <w:rFonts w:ascii="Calibri" w:hAnsi="Calibri"/>
          <w:color w:val="000000"/>
        </w:rPr>
        <w:t xml:space="preserve">- l’elenco della documentazione da inserire all’interno del plico per la presentazione della proposta progettuale e le modalità di organizzazione: formato da utilizzare per la consegna della documentazione, dicitura da riportare sul plico esterno della proposta progettuale, modalità di chiusura del plico (chiuso, sigillato, ecc.), modalità di consegna (a mano, con A/R, con altro corriere, on line).  </w:t>
      </w: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pStyle w:val="Titolo1"/>
        <w:rPr>
          <w:rFonts w:ascii="Calibri" w:hAnsi="Calibri"/>
        </w:rPr>
      </w:pPr>
      <w:bookmarkStart w:id="27" w:name="_Toc511829276"/>
      <w:r w:rsidRPr="00347BDA">
        <w:rPr>
          <w:rFonts w:ascii="Calibri" w:hAnsi="Calibri"/>
        </w:rPr>
        <w:t>(Art. ______)</w:t>
      </w:r>
      <w:bookmarkEnd w:id="27"/>
      <w:r w:rsidRPr="00347BDA">
        <w:rPr>
          <w:rFonts w:ascii="Calibri" w:hAnsi="Calibri"/>
        </w:rPr>
        <w:t xml:space="preserve"> </w:t>
      </w:r>
    </w:p>
    <w:p w:rsidR="00D41D94" w:rsidRPr="00347BDA" w:rsidRDefault="00D41D94" w:rsidP="00D41D94">
      <w:pPr>
        <w:pStyle w:val="Titolo2"/>
        <w:rPr>
          <w:rFonts w:ascii="Calibri" w:hAnsi="Calibri"/>
        </w:rPr>
      </w:pPr>
      <w:bookmarkStart w:id="28" w:name="_Toc511829277"/>
      <w:r w:rsidRPr="00347BDA">
        <w:rPr>
          <w:rFonts w:ascii="Calibri" w:hAnsi="Calibri"/>
        </w:rPr>
        <w:t>Procedure di ammissibilità e criteri di valutazione</w:t>
      </w:r>
      <w:bookmarkEnd w:id="28"/>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Nell’articolo vanno specificate le procedure di selezione e di valutazione, ivi compresa, l’eventuale previsione di una procedura a sportello.</w:t>
      </w: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 xml:space="preserve">Inserire le fasi della procedura: </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STEP 1 – AMMISSIBILITÀ che prevede l’analisi dei requisiti di ammissibilità posseduti dagli organismi che partecipano alla procedura rispetto alle indicazioni dell’Avviso Pubblico. L’UCO verifica in questa fase, se non diversamente disciplinato nell’Avviso nei casi di selezione diretta dei destinatari, anche a campione</w:t>
      </w:r>
      <w:r w:rsidRPr="00347BDA">
        <w:rPr>
          <w:rFonts w:ascii="Calibri" w:hAnsi="Calibri"/>
        </w:rPr>
        <w:footnoteReference w:id="1"/>
      </w:r>
      <w:r w:rsidRPr="00347BDA">
        <w:rPr>
          <w:rFonts w:ascii="Calibri" w:hAnsi="Calibri"/>
        </w:rPr>
        <w:t xml:space="preserve">, ai sensi degli articoli 71 e ss del DPR 445/00, la veridicità delle dichiarazioni concernenti l’assenza di cause ostative contenute nella dichiarazione sostitutiva di certificazione di norma allegata alla domanda di partecipazione </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 xml:space="preserve">STEP 2 –VALORE DELLA PROPOSTA </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 xml:space="preserve">Nella seconda fase, si procederà ad un’istruttoria tecnica. I progetti che hanno passato l’esame di ammissibilità (step 1) saranno sottoposti ad una verifica di merito, la quale prevede l’assegnazione di punteggi in relazione a differenti aspetti progettuali, sulla base di specifici criteri di valutazione.   </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 xml:space="preserve">Il set di criteri descritto nel documento descrittivo dei Criteri di selezione è da considerarsi un elenco – non esaustivo - nell’ambito del quale andranno selezionati i criteri maggiormente rispondenti alle caratteristiche della operazione da finanziare e dei beneficiari / destinatari della specifica procedura di evidenza pubblica. In ciascun Avviso, in funzione degli obiettivi generali e specifici, dell’obiettivo specifico/priorità d’investimento/asse del Programma Operativo FSE, dei risultati attesi, della tipologia di intervento, delle azioni previste e delle caratteristiche dei potenziali destinatari, sono definiti i criteri, i sottocriteri e i relativi pesi utilizzati per la valutazione tecnica delle proposte, in conformità al set </w:t>
      </w:r>
      <w:r w:rsidRPr="00347BDA">
        <w:rPr>
          <w:rFonts w:ascii="Calibri" w:hAnsi="Calibri"/>
        </w:rPr>
        <w:lastRenderedPageBreak/>
        <w:t xml:space="preserve">di criteri approvato dal CdS. Gli avvisi pubblici, infatti, possono individuare altri criteri aggiuntivi o alternativi di ammissibilità delle operazioni alla valutazione, che non potranno, comunque, in alcun modo limitare arbitrariamente l’accesso agli avvisi pubblici, che deve essere consentito al numero più largo possibile di interlocutori. </w:t>
      </w:r>
    </w:p>
    <w:p w:rsidR="00D41D94" w:rsidRPr="00347BDA" w:rsidRDefault="00D41D94" w:rsidP="00D41D94">
      <w:pPr>
        <w:autoSpaceDE w:val="0"/>
        <w:autoSpaceDN w:val="0"/>
        <w:adjustRightInd w:val="0"/>
        <w:spacing w:before="120"/>
        <w:contextualSpacing/>
        <w:rPr>
          <w:rFonts w:ascii="Calibri" w:hAnsi="Calibri"/>
          <w:u w:val="single"/>
        </w:rPr>
      </w:pPr>
      <w:r w:rsidRPr="00347BDA">
        <w:rPr>
          <w:rFonts w:ascii="Calibri" w:hAnsi="Calibri"/>
          <w:u w:val="single"/>
        </w:rPr>
        <w:t>Si precisa ad ogni modo che i criteri modificabili, per le operazioni da selezionarsi tramite Avviso pubblico, sono quelli che, nel documento descrittivo dei criteri di selezione, costituiscono la declinazione del macroindicatore, la cui specificità dovrà essere motivata dall’UCO in sede di richiesta di parere di conformità all’AdG, operando, quindi, sempre entro il quadro previsto dal Comitato di Sorveglianza, garantendo altresì, per ciascun macroindicatore, il peso percentuale entro i range fissati.</w:t>
      </w:r>
    </w:p>
    <w:tbl>
      <w:tblPr>
        <w:tblStyle w:val="Grigliatabella"/>
        <w:tblW w:w="9639" w:type="dxa"/>
        <w:tblInd w:w="250" w:type="dxa"/>
        <w:tblLayout w:type="fixed"/>
        <w:tblLook w:val="04A0" w:firstRow="1" w:lastRow="0" w:firstColumn="1" w:lastColumn="0" w:noHBand="0" w:noVBand="1"/>
      </w:tblPr>
      <w:tblGrid>
        <w:gridCol w:w="2410"/>
        <w:gridCol w:w="7229"/>
      </w:tblGrid>
      <w:tr w:rsidR="00D41D94" w:rsidRPr="00347BDA" w:rsidTr="00F360E5">
        <w:tc>
          <w:tcPr>
            <w:tcW w:w="2410" w:type="dxa"/>
            <w:vAlign w:val="center"/>
          </w:tcPr>
          <w:p w:rsidR="00D41D94" w:rsidRPr="00347BDA" w:rsidRDefault="00D41D94" w:rsidP="00F360E5">
            <w:pPr>
              <w:spacing w:before="120"/>
              <w:jc w:val="center"/>
              <w:rPr>
                <w:rFonts w:ascii="Calibri" w:hAnsi="Calibri"/>
                <w:b/>
              </w:rPr>
            </w:pPr>
            <w:r w:rsidRPr="00347BDA">
              <w:rPr>
                <w:rFonts w:ascii="Calibri" w:hAnsi="Calibri"/>
                <w:b/>
              </w:rPr>
              <w:t>Macro Indicatore</w:t>
            </w:r>
          </w:p>
          <w:p w:rsidR="00D41D94" w:rsidRPr="00347BDA" w:rsidRDefault="00D41D94" w:rsidP="00F360E5">
            <w:pPr>
              <w:spacing w:before="120"/>
              <w:jc w:val="center"/>
              <w:rPr>
                <w:rFonts w:ascii="Calibri" w:hAnsi="Calibri"/>
                <w:b/>
              </w:rPr>
            </w:pPr>
            <w:r w:rsidRPr="00347BDA">
              <w:rPr>
                <w:rFonts w:ascii="Calibri" w:hAnsi="Calibri"/>
                <w:b/>
              </w:rPr>
              <w:t>(parte non modificabile)</w:t>
            </w:r>
          </w:p>
        </w:tc>
        <w:tc>
          <w:tcPr>
            <w:tcW w:w="7229" w:type="dxa"/>
            <w:vAlign w:val="center"/>
          </w:tcPr>
          <w:p w:rsidR="00D41D94" w:rsidRPr="00347BDA" w:rsidRDefault="00D41D94" w:rsidP="00F360E5">
            <w:pPr>
              <w:pStyle w:val="Paragrafoelenco"/>
              <w:spacing w:before="120" w:after="120"/>
              <w:ind w:left="459"/>
              <w:contextualSpacing w:val="0"/>
              <w:jc w:val="center"/>
              <w:rPr>
                <w:rFonts w:ascii="Calibri" w:hAnsi="Calibri"/>
                <w:b/>
              </w:rPr>
            </w:pPr>
            <w:r w:rsidRPr="00347BDA">
              <w:rPr>
                <w:rFonts w:ascii="Calibri" w:hAnsi="Calibri"/>
                <w:b/>
              </w:rPr>
              <w:t>Declinazione</w:t>
            </w:r>
          </w:p>
          <w:p w:rsidR="00D41D94" w:rsidRPr="00347BDA" w:rsidRDefault="00D41D94" w:rsidP="00F360E5">
            <w:pPr>
              <w:pStyle w:val="Paragrafoelenco"/>
              <w:spacing w:before="120" w:after="120"/>
              <w:ind w:left="459"/>
              <w:contextualSpacing w:val="0"/>
              <w:jc w:val="center"/>
              <w:rPr>
                <w:rFonts w:ascii="Calibri" w:hAnsi="Calibri"/>
                <w:b/>
              </w:rPr>
            </w:pPr>
            <w:r w:rsidRPr="00347BDA">
              <w:rPr>
                <w:rFonts w:ascii="Calibri" w:hAnsi="Calibri"/>
                <w:b/>
              </w:rPr>
              <w:t>(parte modificabile)</w:t>
            </w:r>
          </w:p>
        </w:tc>
      </w:tr>
      <w:tr w:rsidR="00D41D94" w:rsidRPr="00347BDA" w:rsidTr="00F360E5">
        <w:tc>
          <w:tcPr>
            <w:tcW w:w="2410" w:type="dxa"/>
            <w:vAlign w:val="center"/>
          </w:tcPr>
          <w:p w:rsidR="00D41D94" w:rsidRPr="00347BDA" w:rsidRDefault="00D41D94" w:rsidP="00F360E5">
            <w:pPr>
              <w:jc w:val="center"/>
              <w:rPr>
                <w:rFonts w:ascii="Calibri" w:hAnsi="Calibri"/>
                <w:b/>
              </w:rPr>
            </w:pPr>
            <w:r w:rsidRPr="00347BDA">
              <w:rPr>
                <w:rFonts w:ascii="Calibri" w:hAnsi="Calibri"/>
                <w:b/>
              </w:rPr>
              <w:t>QUALITÀ DEL PROGETTO</w:t>
            </w:r>
          </w:p>
          <w:p w:rsidR="00D41D94" w:rsidRPr="00347BDA" w:rsidRDefault="00D41D94" w:rsidP="00F360E5">
            <w:pPr>
              <w:jc w:val="center"/>
              <w:rPr>
                <w:rFonts w:ascii="Calibri" w:hAnsi="Calibri"/>
                <w:color w:val="FF0000"/>
              </w:rPr>
            </w:pPr>
            <w:r w:rsidRPr="00347BDA">
              <w:rPr>
                <w:rFonts w:ascii="Calibri" w:hAnsi="Calibri"/>
              </w:rPr>
              <w:t>(30% - 60%)</w:t>
            </w:r>
          </w:p>
        </w:tc>
        <w:tc>
          <w:tcPr>
            <w:tcW w:w="7229" w:type="dxa"/>
          </w:tcPr>
          <w:p w:rsidR="00D41D94" w:rsidRPr="00347BDA" w:rsidRDefault="00D41D94" w:rsidP="00F360E5">
            <w:pPr>
              <w:pStyle w:val="Paragrafoelenco"/>
              <w:numPr>
                <w:ilvl w:val="0"/>
                <w:numId w:val="23"/>
              </w:numPr>
              <w:spacing w:before="120"/>
              <w:ind w:left="459" w:hanging="459"/>
              <w:contextualSpacing w:val="0"/>
              <w:jc w:val="both"/>
              <w:rPr>
                <w:rFonts w:ascii="Calibri" w:hAnsi="Calibri"/>
              </w:rPr>
            </w:pPr>
            <w:r w:rsidRPr="00347BDA">
              <w:rPr>
                <w:rFonts w:ascii="Calibri" w:hAnsi="Calibri"/>
              </w:rPr>
              <w:t>completezza della descrizione e adeguatezza dell’esplicitazione dei contenuti e delle fasi della progettazione</w:t>
            </w:r>
          </w:p>
          <w:p w:rsidR="00D41D94" w:rsidRPr="00347BDA" w:rsidRDefault="00D41D94" w:rsidP="00F360E5">
            <w:pPr>
              <w:pStyle w:val="Paragrafoelenco"/>
              <w:numPr>
                <w:ilvl w:val="0"/>
                <w:numId w:val="23"/>
              </w:numPr>
              <w:ind w:left="459" w:hanging="459"/>
              <w:jc w:val="both"/>
              <w:rPr>
                <w:rFonts w:ascii="Calibri" w:hAnsi="Calibri"/>
              </w:rPr>
            </w:pPr>
            <w:r w:rsidRPr="00347BDA">
              <w:rPr>
                <w:rFonts w:ascii="Calibri" w:hAnsi="Calibri"/>
              </w:rPr>
              <w:t xml:space="preserve">adeguatezza dell’operazione/progetto rispetto alle tipologie di azioni da attivare e ai soggetti da coinvolgere </w:t>
            </w:r>
          </w:p>
          <w:p w:rsidR="00D41D94" w:rsidRPr="00347BDA" w:rsidRDefault="00D41D94" w:rsidP="00F360E5">
            <w:pPr>
              <w:pStyle w:val="Paragrafoelenco"/>
              <w:numPr>
                <w:ilvl w:val="0"/>
                <w:numId w:val="23"/>
              </w:numPr>
              <w:ind w:left="459" w:hanging="459"/>
              <w:jc w:val="both"/>
              <w:rPr>
                <w:rFonts w:ascii="Calibri" w:hAnsi="Calibri"/>
              </w:rPr>
            </w:pPr>
            <w:r w:rsidRPr="00347BDA">
              <w:rPr>
                <w:rFonts w:ascii="Calibri" w:hAnsi="Calibri"/>
              </w:rPr>
              <w:t>congruenza tra finanziamento richiesto, strumenti e risorse programmate e risultati attesi dall’operazione/progetto</w:t>
            </w:r>
          </w:p>
          <w:p w:rsidR="00D41D94" w:rsidRPr="00347BDA" w:rsidRDefault="00D41D94" w:rsidP="00F360E5">
            <w:pPr>
              <w:pStyle w:val="Paragrafoelenco"/>
              <w:numPr>
                <w:ilvl w:val="0"/>
                <w:numId w:val="23"/>
              </w:numPr>
              <w:ind w:left="459" w:hanging="459"/>
              <w:jc w:val="both"/>
              <w:rPr>
                <w:rFonts w:ascii="Calibri" w:hAnsi="Calibri"/>
              </w:rPr>
            </w:pPr>
            <w:r w:rsidRPr="00347BDA">
              <w:rPr>
                <w:rFonts w:ascii="Calibri" w:hAnsi="Calibri"/>
              </w:rPr>
              <w:t>adeguatezza degli strumenti di gestione del progetto e/o di controllo della qualità attivati a garanzia dell’efficace realizzazione del progetto</w:t>
            </w:r>
          </w:p>
          <w:p w:rsidR="00D41D94" w:rsidRPr="00347BDA" w:rsidRDefault="00D41D94" w:rsidP="00F360E5">
            <w:pPr>
              <w:pStyle w:val="Paragrafoelenco"/>
              <w:numPr>
                <w:ilvl w:val="0"/>
                <w:numId w:val="23"/>
              </w:numPr>
              <w:ind w:left="459" w:hanging="459"/>
              <w:jc w:val="both"/>
              <w:rPr>
                <w:rFonts w:ascii="Calibri" w:hAnsi="Calibri"/>
              </w:rPr>
            </w:pPr>
            <w:r w:rsidRPr="00347BDA">
              <w:rPr>
                <w:rFonts w:ascii="Calibri" w:hAnsi="Calibri"/>
              </w:rPr>
              <w:t>sinergie del progetto con altri strumenti di intervento della politica regionale, comunitaria e nazionale</w:t>
            </w:r>
          </w:p>
          <w:p w:rsidR="00D41D94" w:rsidRPr="00347BDA" w:rsidRDefault="00D41D94" w:rsidP="00F360E5">
            <w:pPr>
              <w:pStyle w:val="Paragrafoelenco"/>
              <w:numPr>
                <w:ilvl w:val="0"/>
                <w:numId w:val="23"/>
              </w:numPr>
              <w:ind w:left="459" w:hanging="459"/>
              <w:contextualSpacing w:val="0"/>
              <w:jc w:val="both"/>
              <w:rPr>
                <w:rFonts w:ascii="Calibri" w:hAnsi="Calibri"/>
              </w:rPr>
            </w:pPr>
            <w:r w:rsidRPr="00347BDA">
              <w:rPr>
                <w:rFonts w:ascii="Calibri" w:hAnsi="Calibri"/>
              </w:rPr>
              <w:t xml:space="preserve">qualità dell’organizzazione e/o del gruppo di lavoro </w:t>
            </w:r>
          </w:p>
          <w:p w:rsidR="00D41D94" w:rsidRPr="00347BDA" w:rsidRDefault="00D41D94" w:rsidP="00F360E5">
            <w:pPr>
              <w:pStyle w:val="Paragrafoelenco"/>
              <w:numPr>
                <w:ilvl w:val="0"/>
                <w:numId w:val="23"/>
              </w:numPr>
              <w:spacing w:after="120"/>
              <w:ind w:left="459" w:hanging="459"/>
              <w:contextualSpacing w:val="0"/>
              <w:jc w:val="both"/>
              <w:rPr>
                <w:rFonts w:ascii="Calibri" w:hAnsi="Calibri"/>
              </w:rPr>
            </w:pPr>
            <w:r w:rsidRPr="00347BDA">
              <w:rPr>
                <w:rFonts w:ascii="Calibri" w:hAnsi="Calibri"/>
              </w:rPr>
              <w:t>qualità ed efficacia degli strumenti di comunicazione proposti</w:t>
            </w:r>
          </w:p>
        </w:tc>
      </w:tr>
      <w:tr w:rsidR="00D41D94" w:rsidRPr="00347BDA" w:rsidTr="00F360E5">
        <w:tc>
          <w:tcPr>
            <w:tcW w:w="2410" w:type="dxa"/>
            <w:vMerge w:val="restart"/>
            <w:vAlign w:val="center"/>
          </w:tcPr>
          <w:p w:rsidR="00D41D94" w:rsidRPr="00347BDA" w:rsidRDefault="00D41D94" w:rsidP="00F360E5">
            <w:pPr>
              <w:jc w:val="center"/>
              <w:rPr>
                <w:rFonts w:ascii="Calibri" w:hAnsi="Calibri"/>
                <w:b/>
              </w:rPr>
            </w:pPr>
            <w:r w:rsidRPr="00347BDA">
              <w:rPr>
                <w:rFonts w:ascii="Calibri" w:hAnsi="Calibri"/>
                <w:b/>
              </w:rPr>
              <w:t>EFFICACIA POTENZIALE</w:t>
            </w:r>
          </w:p>
          <w:p w:rsidR="00D41D94" w:rsidRPr="00347BDA" w:rsidRDefault="00D41D94" w:rsidP="00F360E5">
            <w:pPr>
              <w:jc w:val="center"/>
              <w:rPr>
                <w:rFonts w:ascii="Calibri" w:hAnsi="Calibri"/>
                <w:color w:val="FF0000"/>
              </w:rPr>
            </w:pPr>
            <w:r w:rsidRPr="00347BDA">
              <w:rPr>
                <w:rFonts w:ascii="Calibri" w:hAnsi="Calibri"/>
              </w:rPr>
              <w:t>(20%-30%)</w:t>
            </w:r>
          </w:p>
        </w:tc>
        <w:tc>
          <w:tcPr>
            <w:tcW w:w="7229" w:type="dxa"/>
          </w:tcPr>
          <w:p w:rsidR="00D41D94" w:rsidRPr="00347BDA" w:rsidRDefault="00D41D94" w:rsidP="00F360E5">
            <w:pPr>
              <w:spacing w:before="120"/>
              <w:rPr>
                <w:rFonts w:ascii="Calibri" w:hAnsi="Calibri"/>
                <w:b/>
                <w:i/>
              </w:rPr>
            </w:pPr>
            <w:r w:rsidRPr="00347BDA">
              <w:rPr>
                <w:rFonts w:ascii="Calibri" w:hAnsi="Calibri"/>
                <w:b/>
                <w:i/>
              </w:rPr>
              <w:t>Rispetto all’Obiettivo Specifico</w:t>
            </w:r>
          </w:p>
          <w:p w:rsidR="00D41D94" w:rsidRPr="00347BDA" w:rsidRDefault="00D41D94" w:rsidP="00F360E5">
            <w:pPr>
              <w:pStyle w:val="Paragrafoelenco"/>
              <w:numPr>
                <w:ilvl w:val="0"/>
                <w:numId w:val="22"/>
              </w:numPr>
              <w:ind w:left="459" w:hanging="425"/>
              <w:jc w:val="both"/>
              <w:rPr>
                <w:rFonts w:ascii="Calibri" w:hAnsi="Calibri"/>
              </w:rPr>
            </w:pPr>
            <w:r w:rsidRPr="00347BDA">
              <w:rPr>
                <w:rFonts w:ascii="Calibri" w:hAnsi="Calibri"/>
              </w:rPr>
              <w:t>rispondenza ai fabbisogni del territorio</w:t>
            </w:r>
          </w:p>
          <w:p w:rsidR="00D41D94" w:rsidRPr="00347BDA" w:rsidRDefault="00D41D94" w:rsidP="00F360E5">
            <w:pPr>
              <w:pStyle w:val="Paragrafoelenco"/>
              <w:numPr>
                <w:ilvl w:val="0"/>
                <w:numId w:val="22"/>
              </w:numPr>
              <w:ind w:left="459" w:hanging="425"/>
              <w:jc w:val="both"/>
              <w:rPr>
                <w:rFonts w:ascii="Calibri" w:hAnsi="Calibri"/>
              </w:rPr>
            </w:pPr>
            <w:r w:rsidRPr="00347BDA">
              <w:rPr>
                <w:rFonts w:ascii="Calibri" w:hAnsi="Calibri"/>
              </w:rPr>
              <w:t>aderenza delle finalità della proposta progetto all’obiettivo specifico</w:t>
            </w:r>
          </w:p>
          <w:p w:rsidR="00D41D94" w:rsidRPr="00347BDA" w:rsidRDefault="00D41D94" w:rsidP="00F360E5">
            <w:pPr>
              <w:pStyle w:val="Paragrafoelenco"/>
              <w:numPr>
                <w:ilvl w:val="0"/>
                <w:numId w:val="22"/>
              </w:numPr>
              <w:spacing w:after="120"/>
              <w:ind w:left="459" w:hanging="425"/>
              <w:contextualSpacing w:val="0"/>
              <w:jc w:val="both"/>
              <w:rPr>
                <w:rFonts w:ascii="Calibri" w:hAnsi="Calibri"/>
              </w:rPr>
            </w:pPr>
            <w:r w:rsidRPr="00347BDA">
              <w:rPr>
                <w:rFonts w:ascii="Calibri" w:hAnsi="Calibri"/>
              </w:rPr>
              <w:t>congruenza dei contenuti, degli strumenti e delle tipologie di destinatari previsti con gli obiettivi del progetto</w:t>
            </w:r>
          </w:p>
        </w:tc>
      </w:tr>
      <w:tr w:rsidR="00D41D94" w:rsidRPr="00347BDA" w:rsidTr="00F360E5">
        <w:tc>
          <w:tcPr>
            <w:tcW w:w="2410" w:type="dxa"/>
            <w:vMerge/>
          </w:tcPr>
          <w:p w:rsidR="00D41D94" w:rsidRPr="00347BDA" w:rsidRDefault="00D41D94" w:rsidP="00F360E5">
            <w:pPr>
              <w:rPr>
                <w:rFonts w:ascii="Calibri" w:hAnsi="Calibri"/>
                <w:color w:val="FF0000"/>
              </w:rPr>
            </w:pPr>
          </w:p>
        </w:tc>
        <w:tc>
          <w:tcPr>
            <w:tcW w:w="7229" w:type="dxa"/>
          </w:tcPr>
          <w:p w:rsidR="00D41D94" w:rsidRPr="00347BDA" w:rsidRDefault="00D41D94" w:rsidP="00F360E5">
            <w:pPr>
              <w:spacing w:before="120"/>
              <w:rPr>
                <w:rFonts w:ascii="Calibri" w:hAnsi="Calibri"/>
                <w:b/>
                <w:i/>
              </w:rPr>
            </w:pPr>
            <w:r w:rsidRPr="00347BDA">
              <w:rPr>
                <w:rFonts w:ascii="Calibri" w:hAnsi="Calibri"/>
                <w:b/>
                <w:i/>
              </w:rPr>
              <w:t>Rispetto alla Priorità d’Intervento dell’Asse e alle Priorità trasversali del FSE</w:t>
            </w:r>
          </w:p>
          <w:p w:rsidR="00D41D94" w:rsidRPr="00347BDA" w:rsidRDefault="00D41D94" w:rsidP="00F360E5">
            <w:pPr>
              <w:pStyle w:val="Paragrafoelenco"/>
              <w:numPr>
                <w:ilvl w:val="0"/>
                <w:numId w:val="25"/>
              </w:numPr>
              <w:ind w:left="459" w:hanging="425"/>
              <w:jc w:val="both"/>
              <w:rPr>
                <w:rFonts w:ascii="Calibri" w:hAnsi="Calibri"/>
              </w:rPr>
            </w:pPr>
            <w:r w:rsidRPr="00347BDA">
              <w:rPr>
                <w:rFonts w:ascii="Calibri" w:hAnsi="Calibri"/>
              </w:rPr>
              <w:t>rispondenza alle priorità d’intervento previste dall’Asse</w:t>
            </w:r>
          </w:p>
          <w:p w:rsidR="00D41D94" w:rsidRPr="00347BDA" w:rsidRDefault="00D41D94" w:rsidP="00F360E5">
            <w:pPr>
              <w:pStyle w:val="Paragrafoelenco"/>
              <w:numPr>
                <w:ilvl w:val="0"/>
                <w:numId w:val="25"/>
              </w:numPr>
              <w:ind w:left="459" w:hanging="425"/>
              <w:contextualSpacing w:val="0"/>
              <w:jc w:val="both"/>
              <w:rPr>
                <w:rFonts w:ascii="Calibri" w:hAnsi="Calibri"/>
              </w:rPr>
            </w:pPr>
            <w:r w:rsidRPr="00347BDA">
              <w:rPr>
                <w:rFonts w:ascii="Calibri" w:hAnsi="Calibri"/>
              </w:rPr>
              <w:t>rispondenza alle priorità trasversali del Programma (sviluppo sostenibile, pari opportunità e non discriminazione, azioni innovative, ecc.).</w:t>
            </w:r>
          </w:p>
          <w:p w:rsidR="00D41D94" w:rsidRPr="00347BDA" w:rsidRDefault="00D41D94" w:rsidP="00F360E5">
            <w:pPr>
              <w:numPr>
                <w:ilvl w:val="0"/>
                <w:numId w:val="24"/>
              </w:numPr>
              <w:spacing w:line="240" w:lineRule="auto"/>
              <w:ind w:left="459" w:hanging="425"/>
              <w:rPr>
                <w:rFonts w:ascii="Calibri" w:hAnsi="Calibri"/>
                <w:b/>
              </w:rPr>
            </w:pPr>
            <w:r w:rsidRPr="00347BDA">
              <w:rPr>
                <w:rFonts w:ascii="Calibri" w:hAnsi="Calibri"/>
                <w:b/>
              </w:rPr>
              <w:t>impatto potenziale sul gruppo target</w:t>
            </w:r>
          </w:p>
        </w:tc>
      </w:tr>
      <w:tr w:rsidR="00D41D94" w:rsidRPr="00347BDA" w:rsidTr="00F360E5">
        <w:tc>
          <w:tcPr>
            <w:tcW w:w="2410" w:type="dxa"/>
            <w:vAlign w:val="center"/>
          </w:tcPr>
          <w:p w:rsidR="00D41D94" w:rsidRPr="00347BDA" w:rsidRDefault="00D41D94" w:rsidP="00F360E5">
            <w:pPr>
              <w:jc w:val="center"/>
              <w:rPr>
                <w:rFonts w:ascii="Calibri" w:hAnsi="Calibri"/>
                <w:b/>
              </w:rPr>
            </w:pPr>
            <w:r w:rsidRPr="00347BDA">
              <w:rPr>
                <w:rFonts w:ascii="Calibri" w:hAnsi="Calibri"/>
                <w:b/>
              </w:rPr>
              <w:lastRenderedPageBreak/>
              <w:t>QUALITÀ DELL’ ORGANIZZAZIONE</w:t>
            </w:r>
          </w:p>
          <w:p w:rsidR="00D41D94" w:rsidRPr="00347BDA" w:rsidRDefault="00D41D94" w:rsidP="00F360E5">
            <w:pPr>
              <w:jc w:val="center"/>
              <w:rPr>
                <w:rFonts w:ascii="Calibri" w:hAnsi="Calibri"/>
              </w:rPr>
            </w:pPr>
            <w:r w:rsidRPr="00347BDA">
              <w:rPr>
                <w:rFonts w:ascii="Calibri" w:hAnsi="Calibri"/>
              </w:rPr>
              <w:t>(0%-15%)</w:t>
            </w:r>
          </w:p>
        </w:tc>
        <w:tc>
          <w:tcPr>
            <w:tcW w:w="7229" w:type="dxa"/>
          </w:tcPr>
          <w:p w:rsidR="00D41D94" w:rsidRPr="00347BDA" w:rsidRDefault="00D41D94" w:rsidP="00F360E5">
            <w:pPr>
              <w:pStyle w:val="Paragrafoelenco"/>
              <w:numPr>
                <w:ilvl w:val="0"/>
                <w:numId w:val="23"/>
              </w:numPr>
              <w:spacing w:before="120"/>
              <w:ind w:left="459" w:hanging="459"/>
              <w:contextualSpacing w:val="0"/>
              <w:jc w:val="both"/>
              <w:rPr>
                <w:rFonts w:ascii="Calibri" w:hAnsi="Calibri"/>
              </w:rPr>
            </w:pPr>
            <w:r w:rsidRPr="00347BDA">
              <w:rPr>
                <w:rFonts w:ascii="Calibri" w:hAnsi="Calibri"/>
              </w:rPr>
              <w:t xml:space="preserve">adeguatezza e rappresentatività del partenariato proposto </w:t>
            </w:r>
          </w:p>
          <w:p w:rsidR="00D41D94" w:rsidRPr="00347BDA" w:rsidRDefault="00D41D94" w:rsidP="00F360E5">
            <w:pPr>
              <w:pStyle w:val="Paragrafoelenco"/>
              <w:numPr>
                <w:ilvl w:val="0"/>
                <w:numId w:val="23"/>
              </w:numPr>
              <w:ind w:left="459" w:hanging="459"/>
              <w:contextualSpacing w:val="0"/>
              <w:jc w:val="both"/>
              <w:rPr>
                <w:rFonts w:ascii="Calibri" w:hAnsi="Calibri"/>
              </w:rPr>
            </w:pPr>
            <w:r w:rsidRPr="00347BDA">
              <w:rPr>
                <w:rFonts w:ascii="Calibri" w:hAnsi="Calibri"/>
              </w:rPr>
              <w:t>adeguatezza del modello organizzativo rispetto agli obiettivi progettuali</w:t>
            </w:r>
          </w:p>
          <w:p w:rsidR="00D41D94" w:rsidRPr="00347BDA" w:rsidRDefault="00D41D94" w:rsidP="00F360E5">
            <w:pPr>
              <w:pStyle w:val="Paragrafoelenco"/>
              <w:numPr>
                <w:ilvl w:val="0"/>
                <w:numId w:val="23"/>
              </w:numPr>
              <w:spacing w:after="120"/>
              <w:ind w:left="459" w:hanging="459"/>
              <w:contextualSpacing w:val="0"/>
              <w:jc w:val="both"/>
              <w:rPr>
                <w:rFonts w:ascii="Calibri" w:hAnsi="Calibri"/>
              </w:rPr>
            </w:pPr>
            <w:r w:rsidRPr="00347BDA">
              <w:rPr>
                <w:rFonts w:ascii="Calibri" w:hAnsi="Calibri"/>
              </w:rPr>
              <w:t>qualificazione, idoneità ed esperienza delle professionalità proposte per l’implementazione del progetto</w:t>
            </w:r>
          </w:p>
        </w:tc>
      </w:tr>
      <w:tr w:rsidR="00D41D94" w:rsidRPr="00347BDA" w:rsidTr="00F360E5">
        <w:tc>
          <w:tcPr>
            <w:tcW w:w="2410" w:type="dxa"/>
            <w:vAlign w:val="center"/>
          </w:tcPr>
          <w:p w:rsidR="00D41D94" w:rsidRPr="00347BDA" w:rsidRDefault="00D41D94" w:rsidP="00F360E5">
            <w:pPr>
              <w:jc w:val="center"/>
              <w:rPr>
                <w:rFonts w:ascii="Calibri" w:hAnsi="Calibri"/>
                <w:b/>
              </w:rPr>
            </w:pPr>
            <w:r w:rsidRPr="00347BDA">
              <w:rPr>
                <w:rFonts w:ascii="Calibri" w:hAnsi="Calibri"/>
                <w:b/>
              </w:rPr>
              <w:t>INNOVAZIONE E TRASFERIBILITÀ</w:t>
            </w:r>
          </w:p>
          <w:p w:rsidR="00D41D94" w:rsidRPr="00347BDA" w:rsidRDefault="00D41D94" w:rsidP="00F360E5">
            <w:pPr>
              <w:jc w:val="center"/>
              <w:rPr>
                <w:rFonts w:ascii="Calibri" w:hAnsi="Calibri"/>
              </w:rPr>
            </w:pPr>
            <w:r w:rsidRPr="00347BDA">
              <w:rPr>
                <w:rFonts w:ascii="Calibri" w:hAnsi="Calibri"/>
              </w:rPr>
              <w:t>(15%-35%)</w:t>
            </w:r>
          </w:p>
        </w:tc>
        <w:tc>
          <w:tcPr>
            <w:tcW w:w="7229" w:type="dxa"/>
          </w:tcPr>
          <w:p w:rsidR="00D41D94" w:rsidRPr="00347BDA" w:rsidRDefault="00D41D94" w:rsidP="00F360E5">
            <w:pPr>
              <w:pStyle w:val="Paragrafoelenco"/>
              <w:numPr>
                <w:ilvl w:val="0"/>
                <w:numId w:val="23"/>
              </w:numPr>
              <w:spacing w:before="120"/>
              <w:ind w:left="459" w:hanging="459"/>
              <w:contextualSpacing w:val="0"/>
              <w:jc w:val="both"/>
              <w:rPr>
                <w:rFonts w:ascii="Calibri" w:hAnsi="Calibri"/>
              </w:rPr>
            </w:pPr>
            <w:r w:rsidRPr="00347BDA">
              <w:rPr>
                <w:rFonts w:ascii="Calibri" w:hAnsi="Calibri"/>
              </w:rPr>
              <w:t>innovatività dei prodotti/servizi offerti rispetto allo stato dell’arte nell’ambito di riferimento</w:t>
            </w:r>
          </w:p>
          <w:p w:rsidR="00D41D94" w:rsidRPr="00347BDA" w:rsidRDefault="00D41D94" w:rsidP="00F360E5">
            <w:pPr>
              <w:pStyle w:val="Paragrafoelenco"/>
              <w:numPr>
                <w:ilvl w:val="0"/>
                <w:numId w:val="23"/>
              </w:numPr>
              <w:ind w:left="459" w:hanging="459"/>
              <w:contextualSpacing w:val="0"/>
              <w:jc w:val="both"/>
              <w:rPr>
                <w:rFonts w:ascii="Calibri" w:hAnsi="Calibri"/>
              </w:rPr>
            </w:pPr>
            <w:r w:rsidRPr="00347BDA">
              <w:rPr>
                <w:rFonts w:ascii="Calibri" w:hAnsi="Calibri"/>
              </w:rPr>
              <w:t>innovatività della strategia e dell’approccio complessivo dell’operazione/progetto rispetto alle modalità consolidate e tradizionali di contrasto alle problematiche specifiche fronteggiate dall’Avviso</w:t>
            </w:r>
          </w:p>
          <w:p w:rsidR="00D41D94" w:rsidRPr="00347BDA" w:rsidRDefault="00D41D94" w:rsidP="00F360E5">
            <w:pPr>
              <w:pStyle w:val="Paragrafoelenco"/>
              <w:numPr>
                <w:ilvl w:val="0"/>
                <w:numId w:val="23"/>
              </w:numPr>
              <w:ind w:left="459" w:hanging="459"/>
              <w:contextualSpacing w:val="0"/>
              <w:jc w:val="both"/>
              <w:rPr>
                <w:rFonts w:ascii="Calibri" w:hAnsi="Calibri"/>
              </w:rPr>
            </w:pPr>
            <w:r w:rsidRPr="00347BDA">
              <w:rPr>
                <w:rFonts w:ascii="Calibri" w:hAnsi="Calibri"/>
              </w:rPr>
              <w:t>innovatività delle metodologie e delle soluzioni organizzative adottate</w:t>
            </w:r>
          </w:p>
          <w:p w:rsidR="00D41D94" w:rsidRPr="00347BDA" w:rsidRDefault="00D41D94" w:rsidP="00F360E5">
            <w:pPr>
              <w:pStyle w:val="Paragrafoelenco"/>
              <w:numPr>
                <w:ilvl w:val="0"/>
                <w:numId w:val="23"/>
              </w:numPr>
              <w:spacing w:after="120"/>
              <w:ind w:left="459" w:hanging="459"/>
              <w:contextualSpacing w:val="0"/>
              <w:jc w:val="both"/>
              <w:rPr>
                <w:rFonts w:ascii="Calibri" w:hAnsi="Calibri"/>
                <w:b/>
              </w:rPr>
            </w:pPr>
            <w:r w:rsidRPr="00347BDA">
              <w:rPr>
                <w:rFonts w:ascii="Calibri" w:hAnsi="Calibri"/>
              </w:rPr>
              <w:t xml:space="preserve">ripetibilità e trasferibilità delle innovazioni proposte </w:t>
            </w:r>
          </w:p>
        </w:tc>
      </w:tr>
      <w:tr w:rsidR="00D41D94" w:rsidRPr="00347BDA" w:rsidTr="00F360E5">
        <w:tc>
          <w:tcPr>
            <w:tcW w:w="2410" w:type="dxa"/>
            <w:vAlign w:val="center"/>
          </w:tcPr>
          <w:p w:rsidR="00D41D94" w:rsidRPr="00347BDA" w:rsidRDefault="00D41D94" w:rsidP="00F360E5">
            <w:pPr>
              <w:jc w:val="center"/>
              <w:rPr>
                <w:rFonts w:ascii="Calibri" w:hAnsi="Calibri"/>
                <w:b/>
              </w:rPr>
            </w:pPr>
            <w:r w:rsidRPr="00347BDA">
              <w:rPr>
                <w:rFonts w:ascii="Calibri" w:hAnsi="Calibri"/>
                <w:b/>
              </w:rPr>
              <w:t>ELEMENTI ECONOMICI E FINANZIARI</w:t>
            </w:r>
          </w:p>
          <w:p w:rsidR="00D41D94" w:rsidRPr="00347BDA" w:rsidRDefault="00D41D94" w:rsidP="00F360E5">
            <w:pPr>
              <w:jc w:val="center"/>
              <w:rPr>
                <w:rFonts w:ascii="Calibri" w:hAnsi="Calibri"/>
              </w:rPr>
            </w:pPr>
            <w:r w:rsidRPr="00347BDA">
              <w:rPr>
                <w:rFonts w:ascii="Calibri" w:hAnsi="Calibri"/>
              </w:rPr>
              <w:t>(0%-10%)</w:t>
            </w:r>
          </w:p>
        </w:tc>
        <w:tc>
          <w:tcPr>
            <w:tcW w:w="7229" w:type="dxa"/>
          </w:tcPr>
          <w:p w:rsidR="00D41D94" w:rsidRPr="00347BDA" w:rsidRDefault="00D41D94" w:rsidP="00F360E5">
            <w:pPr>
              <w:pStyle w:val="Paragrafoelenco"/>
              <w:numPr>
                <w:ilvl w:val="0"/>
                <w:numId w:val="23"/>
              </w:numPr>
              <w:spacing w:before="120"/>
              <w:ind w:left="459" w:hanging="459"/>
              <w:contextualSpacing w:val="0"/>
              <w:jc w:val="both"/>
              <w:rPr>
                <w:rFonts w:ascii="Calibri" w:hAnsi="Calibri"/>
              </w:rPr>
            </w:pPr>
            <w:r w:rsidRPr="00347BDA">
              <w:rPr>
                <w:rFonts w:ascii="Calibri" w:hAnsi="Calibri"/>
              </w:rPr>
              <w:t>coerenza del Piano finanziario con i limiti previsti dalle discipline che regolamentano l’ammissibilità dei costi (ove pertinente)</w:t>
            </w:r>
          </w:p>
          <w:p w:rsidR="00D41D94" w:rsidRPr="00347BDA" w:rsidRDefault="00D41D94" w:rsidP="00F360E5">
            <w:pPr>
              <w:pStyle w:val="Paragrafoelenco"/>
              <w:numPr>
                <w:ilvl w:val="0"/>
                <w:numId w:val="23"/>
              </w:numPr>
              <w:ind w:left="459" w:hanging="459"/>
              <w:jc w:val="both"/>
              <w:rPr>
                <w:rFonts w:ascii="Calibri" w:hAnsi="Calibri"/>
              </w:rPr>
            </w:pPr>
            <w:r w:rsidRPr="00347BDA">
              <w:rPr>
                <w:rFonts w:ascii="Calibri" w:hAnsi="Calibri"/>
              </w:rPr>
              <w:t xml:space="preserve">chiarezza espositiva del piano finanziario </w:t>
            </w:r>
          </w:p>
          <w:p w:rsidR="00D41D94" w:rsidRPr="00347BDA" w:rsidRDefault="00D41D94" w:rsidP="00F360E5">
            <w:pPr>
              <w:pStyle w:val="Paragrafoelenco"/>
              <w:numPr>
                <w:ilvl w:val="0"/>
                <w:numId w:val="23"/>
              </w:numPr>
              <w:spacing w:after="120"/>
              <w:ind w:left="459" w:hanging="459"/>
              <w:contextualSpacing w:val="0"/>
              <w:jc w:val="both"/>
              <w:rPr>
                <w:rFonts w:ascii="Calibri" w:hAnsi="Calibri"/>
              </w:rPr>
            </w:pPr>
            <w:r w:rsidRPr="00347BDA">
              <w:rPr>
                <w:rFonts w:ascii="Calibri" w:hAnsi="Calibri"/>
              </w:rPr>
              <w:t xml:space="preserve">equilibrio del piano finanziario </w:t>
            </w:r>
          </w:p>
        </w:tc>
      </w:tr>
    </w:tbl>
    <w:p w:rsidR="00D41D94" w:rsidRPr="00347BDA" w:rsidRDefault="00D41D94" w:rsidP="00D41D94">
      <w:pPr>
        <w:autoSpaceDE w:val="0"/>
        <w:autoSpaceDN w:val="0"/>
        <w:adjustRightInd w:val="0"/>
        <w:spacing w:before="120"/>
        <w:contextualSpacing/>
        <w:rPr>
          <w:rFonts w:ascii="Calibri" w:hAnsi="Calibri"/>
          <w:u w:val="single"/>
        </w:rPr>
      </w:pPr>
    </w:p>
    <w:p w:rsidR="00D41D94" w:rsidRPr="00347BDA" w:rsidRDefault="00D41D94" w:rsidP="00D41D94">
      <w:pPr>
        <w:autoSpaceDE w:val="0"/>
        <w:autoSpaceDN w:val="0"/>
        <w:adjustRightInd w:val="0"/>
        <w:spacing w:before="120"/>
        <w:contextualSpacing/>
        <w:rPr>
          <w:rFonts w:ascii="Calibri" w:hAnsi="Calibri"/>
          <w:u w:val="single"/>
        </w:rPr>
      </w:pP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pStyle w:val="Titolo1"/>
        <w:rPr>
          <w:rFonts w:ascii="Calibri" w:hAnsi="Calibri"/>
        </w:rPr>
      </w:pPr>
      <w:bookmarkStart w:id="29" w:name="_Toc511829278"/>
      <w:r w:rsidRPr="00347BDA">
        <w:rPr>
          <w:rFonts w:ascii="Calibri" w:hAnsi="Calibri"/>
        </w:rPr>
        <w:t>(Art. ______)</w:t>
      </w:r>
      <w:bookmarkEnd w:id="29"/>
    </w:p>
    <w:p w:rsidR="00D41D94" w:rsidRPr="00347BDA" w:rsidRDefault="00D41D94" w:rsidP="00D41D94">
      <w:pPr>
        <w:pStyle w:val="Titolo2"/>
        <w:rPr>
          <w:rFonts w:ascii="Calibri" w:hAnsi="Calibri"/>
        </w:rPr>
      </w:pPr>
      <w:r w:rsidRPr="00347BDA">
        <w:rPr>
          <w:rFonts w:ascii="Calibri" w:hAnsi="Calibri"/>
        </w:rPr>
        <w:t xml:space="preserve"> </w:t>
      </w:r>
      <w:bookmarkStart w:id="30" w:name="_Toc511829279"/>
      <w:r w:rsidRPr="00347BDA">
        <w:rPr>
          <w:rFonts w:ascii="Calibri" w:hAnsi="Calibri"/>
        </w:rPr>
        <w:t>Tempi ed Esiti delle Istruttorie</w:t>
      </w:r>
      <w:bookmarkEnd w:id="30"/>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Inserire il termine previsto dall’avviso per l’approvazione e la formalizzazione degli esiti delle selezioni e delle valutazioni delle operazioni.</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 xml:space="preserve">Inserire le modalità di pubblicazione del provvedimento di approvazione delle graduatorie/ammissibilità dei progetti specificando che l’eventuale pubblicazione sul BUR vale come notifica a tutti i soggetti proponenti. </w:t>
      </w:r>
    </w:p>
    <w:p w:rsidR="00D41D94" w:rsidRPr="00347BDA" w:rsidRDefault="00D41D94" w:rsidP="00D41D94">
      <w:pPr>
        <w:autoSpaceDE w:val="0"/>
        <w:autoSpaceDN w:val="0"/>
        <w:adjustRightInd w:val="0"/>
        <w:spacing w:before="120"/>
        <w:contextualSpacing/>
        <w:jc w:val="center"/>
        <w:rPr>
          <w:rFonts w:ascii="Calibri" w:hAnsi="Calibri"/>
          <w:b/>
        </w:rPr>
      </w:pPr>
    </w:p>
    <w:p w:rsidR="00D41D94" w:rsidRPr="00347BDA" w:rsidRDefault="00D41D94" w:rsidP="00D41D94">
      <w:pPr>
        <w:pStyle w:val="Titolo1"/>
        <w:rPr>
          <w:rFonts w:ascii="Calibri" w:hAnsi="Calibri"/>
        </w:rPr>
      </w:pPr>
      <w:r w:rsidRPr="00347BDA">
        <w:rPr>
          <w:rFonts w:ascii="Calibri" w:hAnsi="Calibri"/>
        </w:rPr>
        <w:t xml:space="preserve"> </w:t>
      </w:r>
      <w:bookmarkStart w:id="31" w:name="_Toc511829280"/>
      <w:r w:rsidRPr="00347BDA">
        <w:rPr>
          <w:rFonts w:ascii="Calibri" w:hAnsi="Calibri"/>
        </w:rPr>
        <w:t>(Art. ______)</w:t>
      </w:r>
      <w:bookmarkEnd w:id="31"/>
      <w:r w:rsidRPr="00347BDA">
        <w:rPr>
          <w:rFonts w:ascii="Calibri" w:hAnsi="Calibri"/>
        </w:rPr>
        <w:t xml:space="preserve"> </w:t>
      </w:r>
    </w:p>
    <w:p w:rsidR="00D41D94" w:rsidRPr="00347BDA" w:rsidRDefault="00D41D94" w:rsidP="00D41D94">
      <w:pPr>
        <w:pStyle w:val="Titolo2"/>
        <w:rPr>
          <w:rFonts w:ascii="Calibri" w:hAnsi="Calibri"/>
        </w:rPr>
      </w:pPr>
      <w:bookmarkStart w:id="32" w:name="_Toc511829281"/>
      <w:r w:rsidRPr="00347BDA">
        <w:rPr>
          <w:rFonts w:ascii="Calibri" w:hAnsi="Calibri"/>
        </w:rPr>
        <w:t>Obblighi dei soggetti proponenti</w:t>
      </w:r>
      <w:bookmarkEnd w:id="32"/>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Elencare gli obblighi che scaturiscono dall’avviso a carico dei soggetti proponenti.</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A titolo esemplificativo e non esaustivo:</w:t>
      </w:r>
    </w:p>
    <w:p w:rsidR="00D41D94" w:rsidRPr="00347BDA" w:rsidRDefault="00D41D94" w:rsidP="00D41D94">
      <w:pPr>
        <w:pStyle w:val="Paragrafoelenco1"/>
        <w:numPr>
          <w:ilvl w:val="0"/>
          <w:numId w:val="14"/>
        </w:numPr>
        <w:spacing w:before="120" w:after="120" w:line="240" w:lineRule="auto"/>
        <w:contextualSpacing/>
        <w:jc w:val="both"/>
        <w:rPr>
          <w:rFonts w:cs="Times New Roman"/>
        </w:rPr>
      </w:pPr>
      <w:r w:rsidRPr="00347BDA">
        <w:rPr>
          <w:rFonts w:cs="Times New Roman"/>
        </w:rPr>
        <w:t>rispettare i termini indicati per l’avvio e la conclusione delle operazioni;</w:t>
      </w:r>
    </w:p>
    <w:p w:rsidR="00D41D94" w:rsidRPr="00347BDA" w:rsidRDefault="00D41D94" w:rsidP="00D41D94">
      <w:pPr>
        <w:pStyle w:val="Paragrafoelenco1"/>
        <w:numPr>
          <w:ilvl w:val="0"/>
          <w:numId w:val="14"/>
        </w:numPr>
        <w:spacing w:before="120" w:after="120" w:line="240" w:lineRule="auto"/>
        <w:contextualSpacing/>
        <w:jc w:val="both"/>
        <w:rPr>
          <w:rFonts w:cs="Times New Roman"/>
        </w:rPr>
      </w:pPr>
      <w:r w:rsidRPr="00347BDA">
        <w:rPr>
          <w:rFonts w:cs="Times New Roman"/>
        </w:rPr>
        <w:t>rispettare la normativa di riferimento citata in premessa;</w:t>
      </w:r>
    </w:p>
    <w:p w:rsidR="00D41D94" w:rsidRPr="00347BDA" w:rsidRDefault="00D41D94" w:rsidP="00D41D94">
      <w:pPr>
        <w:pStyle w:val="Paragrafoelenco1"/>
        <w:numPr>
          <w:ilvl w:val="0"/>
          <w:numId w:val="14"/>
        </w:numPr>
        <w:spacing w:before="120" w:after="120" w:line="240" w:lineRule="auto"/>
        <w:contextualSpacing/>
        <w:jc w:val="both"/>
        <w:rPr>
          <w:rFonts w:cs="Times New Roman"/>
        </w:rPr>
      </w:pPr>
      <w:r w:rsidRPr="00347BDA">
        <w:rPr>
          <w:rFonts w:cs="Times New Roman"/>
        </w:rPr>
        <w:lastRenderedPageBreak/>
        <w:t>rispettare gli obblighi previsti dalla normativa regionale in materia di accreditamento;</w:t>
      </w:r>
    </w:p>
    <w:p w:rsidR="00D41D94" w:rsidRPr="00347BDA" w:rsidRDefault="00D41D94" w:rsidP="00D41D94">
      <w:pPr>
        <w:pStyle w:val="Paragrafoelenco1"/>
        <w:numPr>
          <w:ilvl w:val="0"/>
          <w:numId w:val="14"/>
        </w:numPr>
        <w:spacing w:before="120" w:after="120" w:line="240" w:lineRule="auto"/>
        <w:contextualSpacing/>
        <w:jc w:val="both"/>
        <w:rPr>
          <w:rFonts w:eastAsia="Times New Roman" w:cs="Times New Roman"/>
        </w:rPr>
      </w:pPr>
      <w:r w:rsidRPr="00347BDA">
        <w:rPr>
          <w:rFonts w:cs="Times New Roman"/>
        </w:rPr>
        <w:t>rispettare gli obblighi di cui alla L</w:t>
      </w:r>
      <w:r w:rsidRPr="00347BDA">
        <w:rPr>
          <w:rFonts w:eastAsia="Times New Roman" w:cs="Times New Roman"/>
        </w:rPr>
        <w:t>egge n. 136 del 13/08/2010 e smi recante disposizioni in materia di “Tracciabilità dei flussi finanziari”,”</w:t>
      </w:r>
    </w:p>
    <w:p w:rsidR="00D41D94" w:rsidRPr="00347BDA" w:rsidRDefault="00D41D94" w:rsidP="00D41D94">
      <w:pPr>
        <w:pStyle w:val="Paragrafoelenco1"/>
        <w:numPr>
          <w:ilvl w:val="0"/>
          <w:numId w:val="14"/>
        </w:numPr>
        <w:spacing w:before="120" w:after="120" w:line="240" w:lineRule="auto"/>
        <w:contextualSpacing/>
        <w:jc w:val="both"/>
        <w:rPr>
          <w:rFonts w:cs="Times New Roman"/>
        </w:rPr>
      </w:pPr>
      <w:r w:rsidRPr="00347BDA">
        <w:rPr>
          <w:rFonts w:eastAsia="Times New Roman" w:cs="Times New Roman"/>
        </w:rPr>
        <w:t>attenersi alle disposizioni di cui al Manuale delle procedure di gestione del PO Basilicata FSE vigente;</w:t>
      </w:r>
    </w:p>
    <w:p w:rsidR="00D41D94" w:rsidRPr="00347BDA" w:rsidRDefault="00D41D94" w:rsidP="00D41D94">
      <w:pPr>
        <w:pStyle w:val="Paragrafoelenco1"/>
        <w:numPr>
          <w:ilvl w:val="0"/>
          <w:numId w:val="14"/>
        </w:numPr>
        <w:spacing w:before="120" w:after="120" w:line="240" w:lineRule="auto"/>
        <w:contextualSpacing/>
        <w:jc w:val="both"/>
        <w:rPr>
          <w:rFonts w:cs="Times New Roman"/>
        </w:rPr>
      </w:pPr>
      <w:r w:rsidRPr="00347BDA">
        <w:rPr>
          <w:rFonts w:cs="Times New Roman"/>
        </w:rPr>
        <w:t>rispettare gli adempimenti in materia di informazione e pubblicità previsti dalla normativa nazionale, regionale e comunitaria.</w:t>
      </w:r>
    </w:p>
    <w:p w:rsidR="00D41D94" w:rsidRPr="00347BDA" w:rsidRDefault="00D41D94" w:rsidP="00D41D94">
      <w:pPr>
        <w:autoSpaceDE w:val="0"/>
        <w:autoSpaceDN w:val="0"/>
        <w:adjustRightInd w:val="0"/>
        <w:spacing w:before="120"/>
        <w:contextualSpacing/>
        <w:jc w:val="center"/>
        <w:rPr>
          <w:rFonts w:ascii="Calibri" w:hAnsi="Calibri"/>
          <w:b/>
        </w:rPr>
      </w:pPr>
    </w:p>
    <w:p w:rsidR="00D41D94" w:rsidRPr="00347BDA" w:rsidRDefault="00D41D94" w:rsidP="00D41D94">
      <w:pPr>
        <w:autoSpaceDE w:val="0"/>
        <w:autoSpaceDN w:val="0"/>
        <w:adjustRightInd w:val="0"/>
        <w:spacing w:before="120"/>
        <w:contextualSpacing/>
        <w:jc w:val="center"/>
        <w:rPr>
          <w:rFonts w:ascii="Calibri" w:hAnsi="Calibri"/>
          <w:b/>
        </w:rPr>
      </w:pPr>
    </w:p>
    <w:p w:rsidR="00D41D94" w:rsidRPr="00347BDA" w:rsidRDefault="00D41D94" w:rsidP="00D41D94">
      <w:pPr>
        <w:pStyle w:val="Titolo1"/>
        <w:rPr>
          <w:rFonts w:ascii="Calibri" w:hAnsi="Calibri"/>
        </w:rPr>
      </w:pPr>
      <w:bookmarkStart w:id="33" w:name="_Toc511829282"/>
      <w:r w:rsidRPr="00347BDA">
        <w:rPr>
          <w:rFonts w:ascii="Calibri" w:hAnsi="Calibri"/>
        </w:rPr>
        <w:t>(Art._____)</w:t>
      </w:r>
      <w:bookmarkEnd w:id="33"/>
      <w:r w:rsidRPr="00347BDA">
        <w:rPr>
          <w:rFonts w:ascii="Calibri" w:hAnsi="Calibri"/>
        </w:rPr>
        <w:t xml:space="preserve"> </w:t>
      </w:r>
    </w:p>
    <w:p w:rsidR="00D41D94" w:rsidRPr="00347BDA" w:rsidRDefault="00D41D94" w:rsidP="00D41D94">
      <w:pPr>
        <w:pStyle w:val="Titolo2"/>
        <w:rPr>
          <w:rFonts w:ascii="Calibri" w:hAnsi="Calibri"/>
        </w:rPr>
      </w:pPr>
      <w:bookmarkStart w:id="34" w:name="_Toc511829283"/>
      <w:r w:rsidRPr="00347BDA">
        <w:rPr>
          <w:rFonts w:ascii="Calibri" w:hAnsi="Calibri"/>
        </w:rPr>
        <w:t>Spese ammissibili e rendicontazione</w:t>
      </w:r>
      <w:bookmarkEnd w:id="34"/>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Inserire la categoria di spese ammissibili e le modalità di rendicontazione previste in conformità con quanto previsto dal Manuale delle procedure dell’AdG del PO Basilicata FSE 2014-2020, nonché, dalle eventuali  Linee Guida per i Beneficiari che l’UCO intende adottare.</w:t>
      </w:r>
    </w:p>
    <w:p w:rsidR="00D41D94" w:rsidRPr="00347BDA" w:rsidRDefault="00D41D94" w:rsidP="00D41D94">
      <w:pPr>
        <w:tabs>
          <w:tab w:val="left" w:pos="740"/>
          <w:tab w:val="left" w:pos="2400"/>
        </w:tabs>
        <w:autoSpaceDE w:val="0"/>
        <w:autoSpaceDN w:val="0"/>
        <w:adjustRightInd w:val="0"/>
        <w:spacing w:before="120"/>
        <w:contextualSpacing/>
        <w:rPr>
          <w:rFonts w:ascii="Calibri" w:hAnsi="Calibri"/>
        </w:rPr>
      </w:pPr>
      <w:r w:rsidRPr="00347BDA">
        <w:rPr>
          <w:rFonts w:ascii="Calibri" w:hAnsi="Calibri"/>
        </w:rPr>
        <w:t>Inserire l’eventuale ricorso alle opzioni di semplificazione dei costi ammissibili al FSE nell’ambito del PO FSE Regione Basilicata e l’applicazione dei costi standard, ai sensi di quanto disposto dall’art. 67, comma 1, punto b) del Regolamento CE 1303/2013 e dell’art. 14, paragrafi da 2 a 4, del Regolamento CE 1304/2013.</w:t>
      </w:r>
    </w:p>
    <w:p w:rsidR="00D41D94" w:rsidRPr="00347BDA" w:rsidRDefault="00D41D94" w:rsidP="00D41D94">
      <w:pPr>
        <w:autoSpaceDE w:val="0"/>
        <w:autoSpaceDN w:val="0"/>
        <w:adjustRightInd w:val="0"/>
        <w:spacing w:before="120"/>
        <w:contextualSpacing/>
        <w:rPr>
          <w:rFonts w:ascii="Calibri" w:hAnsi="Calibri"/>
          <w:b/>
        </w:rPr>
      </w:pPr>
    </w:p>
    <w:p w:rsidR="00D41D94" w:rsidRPr="00347BDA" w:rsidRDefault="00D41D94" w:rsidP="00D41D94">
      <w:pPr>
        <w:pStyle w:val="Titolo1"/>
        <w:rPr>
          <w:rFonts w:ascii="Calibri" w:hAnsi="Calibri"/>
        </w:rPr>
      </w:pPr>
      <w:bookmarkStart w:id="35" w:name="_Toc511829284"/>
      <w:r w:rsidRPr="00347BDA">
        <w:rPr>
          <w:rFonts w:ascii="Calibri" w:hAnsi="Calibri"/>
        </w:rPr>
        <w:t>(Art. ____)</w:t>
      </w:r>
      <w:bookmarkEnd w:id="35"/>
    </w:p>
    <w:p w:rsidR="00D41D94" w:rsidRPr="00347BDA" w:rsidRDefault="00D41D94" w:rsidP="00D41D94">
      <w:pPr>
        <w:pStyle w:val="Titolo2"/>
        <w:rPr>
          <w:rFonts w:ascii="Calibri" w:hAnsi="Calibri"/>
        </w:rPr>
      </w:pPr>
      <w:r w:rsidRPr="00347BDA">
        <w:rPr>
          <w:rFonts w:ascii="Calibri" w:hAnsi="Calibri"/>
          <w:bCs/>
          <w:color w:val="000000"/>
        </w:rPr>
        <w:t xml:space="preserve"> </w:t>
      </w:r>
      <w:bookmarkStart w:id="36" w:name="_Toc511829285"/>
      <w:r w:rsidRPr="00347BDA">
        <w:rPr>
          <w:rFonts w:ascii="Calibri" w:hAnsi="Calibri"/>
        </w:rPr>
        <w:t>Erogazione del finanziamento</w:t>
      </w:r>
      <w:bookmarkEnd w:id="36"/>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 xml:space="preserve">Nella sezione occorre specificare le modalità di erogazione del finanziamento e gli obblighi a queste connessi in conformità alle disposizioni del Manuale delle procedure 2014-2020. </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Nel caso di concessione traslativa amministrativa, scegliere tra le tre ipotesi previste nel Manuale delle Procedure dell’AdG:</w:t>
      </w:r>
    </w:p>
    <w:p w:rsidR="00D41D94" w:rsidRPr="00347BDA" w:rsidRDefault="00D41D94" w:rsidP="00D41D94">
      <w:pPr>
        <w:autoSpaceDE w:val="0"/>
        <w:autoSpaceDN w:val="0"/>
        <w:adjustRightInd w:val="0"/>
        <w:spacing w:before="120"/>
        <w:contextualSpacing/>
        <w:rPr>
          <w:rFonts w:ascii="Calibri" w:hAnsi="Calibri"/>
        </w:rPr>
      </w:pPr>
    </w:p>
    <w:tbl>
      <w:tblPr>
        <w:tblStyle w:val="Grigliatabella"/>
        <w:tblW w:w="0" w:type="auto"/>
        <w:tblLook w:val="04A0" w:firstRow="1" w:lastRow="0" w:firstColumn="1" w:lastColumn="0" w:noHBand="0" w:noVBand="1"/>
      </w:tblPr>
      <w:tblGrid>
        <w:gridCol w:w="3208"/>
        <w:gridCol w:w="3210"/>
        <w:gridCol w:w="3210"/>
      </w:tblGrid>
      <w:tr w:rsidR="00D41D94" w:rsidRPr="00347BDA" w:rsidTr="00F360E5">
        <w:trPr>
          <w:tblHeader/>
        </w:trPr>
        <w:tc>
          <w:tcPr>
            <w:tcW w:w="3208" w:type="dxa"/>
          </w:tcPr>
          <w:p w:rsidR="00D41D94" w:rsidRPr="00347BDA" w:rsidRDefault="00D41D94" w:rsidP="00F360E5">
            <w:pPr>
              <w:spacing w:line="300" w:lineRule="atLeast"/>
              <w:rPr>
                <w:rFonts w:ascii="Calibri" w:hAnsi="Calibri"/>
                <w:bCs/>
              </w:rPr>
            </w:pPr>
            <w:r w:rsidRPr="00347BDA">
              <w:rPr>
                <w:rFonts w:ascii="Calibri" w:hAnsi="Calibri"/>
                <w:bCs/>
              </w:rPr>
              <w:t xml:space="preserve">1^ Ipotesi </w:t>
            </w:r>
          </w:p>
        </w:tc>
        <w:tc>
          <w:tcPr>
            <w:tcW w:w="3210" w:type="dxa"/>
          </w:tcPr>
          <w:p w:rsidR="00D41D94" w:rsidRPr="00347BDA" w:rsidRDefault="00D41D94" w:rsidP="00F360E5">
            <w:pPr>
              <w:spacing w:line="300" w:lineRule="atLeast"/>
              <w:jc w:val="center"/>
              <w:rPr>
                <w:rFonts w:ascii="Calibri" w:hAnsi="Calibri"/>
                <w:bCs/>
              </w:rPr>
            </w:pPr>
            <w:r w:rsidRPr="00347BDA">
              <w:rPr>
                <w:rFonts w:ascii="Calibri" w:hAnsi="Calibri"/>
                <w:bCs/>
              </w:rPr>
              <w:t xml:space="preserve">2^ ipotesi </w:t>
            </w:r>
          </w:p>
        </w:tc>
        <w:tc>
          <w:tcPr>
            <w:tcW w:w="3210" w:type="dxa"/>
          </w:tcPr>
          <w:p w:rsidR="00D41D94" w:rsidRPr="00347BDA" w:rsidRDefault="00D41D94" w:rsidP="00F360E5">
            <w:pPr>
              <w:spacing w:line="300" w:lineRule="atLeast"/>
              <w:jc w:val="center"/>
              <w:rPr>
                <w:rFonts w:ascii="Calibri" w:hAnsi="Calibri"/>
                <w:bCs/>
              </w:rPr>
            </w:pPr>
            <w:r w:rsidRPr="00347BDA">
              <w:rPr>
                <w:rFonts w:ascii="Calibri" w:hAnsi="Calibri"/>
                <w:bCs/>
              </w:rPr>
              <w:t>3^ Ipotesi</w:t>
            </w:r>
          </w:p>
        </w:tc>
      </w:tr>
      <w:tr w:rsidR="00D41D94" w:rsidRPr="00347BDA" w:rsidTr="00F360E5">
        <w:tc>
          <w:tcPr>
            <w:tcW w:w="3208" w:type="dxa"/>
          </w:tcPr>
          <w:p w:rsidR="00D41D94" w:rsidRPr="00347BDA" w:rsidRDefault="00D41D94" w:rsidP="00F360E5">
            <w:pPr>
              <w:spacing w:line="240" w:lineRule="atLeast"/>
              <w:contextualSpacing/>
              <w:rPr>
                <w:rFonts w:ascii="Calibri" w:hAnsi="Calibri"/>
                <w:iCs/>
              </w:rPr>
            </w:pPr>
            <w:r w:rsidRPr="00347BDA">
              <w:rPr>
                <w:rFonts w:ascii="Calibri" w:hAnsi="Calibri"/>
                <w:i/>
                <w:iCs/>
              </w:rPr>
              <w:t xml:space="preserve"> anticipo iniziale, </w:t>
            </w:r>
            <w:r w:rsidRPr="00347BDA">
              <w:rPr>
                <w:rFonts w:ascii="Calibri" w:hAnsi="Calibri"/>
                <w:iCs/>
              </w:rPr>
              <w:t>di norma pari al 40% del finanziamento pubblico assegnato o altra percentuale definita nell’avviso pubblico di riferimento, comunque non superiore al 50% del finanziamento pubblico assentito, dopo la restituzione all’UCO dell’atto di adesione debitamente firmato corredato da apposita richiesta (richiesta di anticipazione) e della documentazione specifica di cui all’Avviso (ad es. comunicazione di avvio delle attività).</w:t>
            </w:r>
          </w:p>
          <w:p w:rsidR="00D41D94" w:rsidRPr="00347BDA" w:rsidRDefault="00D41D94" w:rsidP="00F360E5">
            <w:pPr>
              <w:spacing w:line="240" w:lineRule="atLeast"/>
              <w:contextualSpacing/>
              <w:rPr>
                <w:rFonts w:ascii="Calibri" w:hAnsi="Calibri"/>
                <w:bCs/>
                <w:highlight w:val="yellow"/>
              </w:rPr>
            </w:pPr>
            <w:r w:rsidRPr="00347BDA">
              <w:rPr>
                <w:rFonts w:ascii="Calibri" w:hAnsi="Calibri"/>
                <w:iCs/>
              </w:rPr>
              <w:lastRenderedPageBreak/>
              <w:t>La concessione dell’anticipazione è subordinata alla presentazione di garanzia fideiussoria commisurata al valore dell’anticipazione richiesta, al cui svincolo si procederà con l’approvazione del rendiconto, qualora non siano dovute restituzioni a carico del beneficiario, ovvero ad avvenuta restituzione delle somme dovute dal Beneficiario stesso ad esito delle verifiche sul rendiconto finale.</w:t>
            </w:r>
          </w:p>
        </w:tc>
        <w:tc>
          <w:tcPr>
            <w:tcW w:w="3210" w:type="dxa"/>
          </w:tcPr>
          <w:p w:rsidR="00D41D94" w:rsidRPr="00347BDA" w:rsidRDefault="00D41D94" w:rsidP="00F360E5">
            <w:pPr>
              <w:spacing w:line="240" w:lineRule="atLeast"/>
              <w:contextualSpacing/>
              <w:rPr>
                <w:rFonts w:ascii="Calibri" w:hAnsi="Calibri"/>
                <w:iCs/>
              </w:rPr>
            </w:pPr>
            <w:r w:rsidRPr="00347BDA">
              <w:rPr>
                <w:rFonts w:ascii="Calibri" w:hAnsi="Calibri"/>
                <w:i/>
                <w:iCs/>
              </w:rPr>
              <w:lastRenderedPageBreak/>
              <w:t xml:space="preserve">anticipo iniziale, </w:t>
            </w:r>
            <w:r w:rsidRPr="00347BDA">
              <w:rPr>
                <w:rFonts w:ascii="Calibri" w:hAnsi="Calibri"/>
                <w:iCs/>
              </w:rPr>
              <w:t>di norma pari al 40% del finanziamento pubblico assegnato o altra percentuale definita nell’avviso pubblico di riferimento, comunque non superiore al 50% del finanziamento pubblico assentito, dopo la restituzione all’UCO dell’atto di adesione debitamente firmato corredato da apposita richiesta (richiesta di anticipazione) e della documentazione specifica di cui all’Avviso (ad es. comunicazione di avvio delle attività).</w:t>
            </w:r>
          </w:p>
          <w:p w:rsidR="00D41D94" w:rsidRPr="00347BDA" w:rsidRDefault="00D41D94" w:rsidP="00F360E5">
            <w:pPr>
              <w:spacing w:line="240" w:lineRule="atLeast"/>
              <w:rPr>
                <w:rFonts w:ascii="Calibri" w:hAnsi="Calibri"/>
              </w:rPr>
            </w:pPr>
            <w:r w:rsidRPr="00347BDA">
              <w:rPr>
                <w:rFonts w:ascii="Calibri" w:hAnsi="Calibri"/>
                <w:iCs/>
              </w:rPr>
              <w:lastRenderedPageBreak/>
              <w:t xml:space="preserve">La concessione dell’anticipazione è subordinata alla presentazione di garanzia fideiussoria commisurata al valore dell’anticipazione richiesta, al cui svincolo si procederà con l’approvazione del rendiconto, qualora non siano dovute restituzioni a carico del beneficiario, ovvero ad avvenuta restituzione delle somme dovute dal Beneficiario stesso ad esito delle verifiche sul rendiconto finale. </w:t>
            </w:r>
          </w:p>
        </w:tc>
        <w:tc>
          <w:tcPr>
            <w:tcW w:w="3210" w:type="dxa"/>
          </w:tcPr>
          <w:p w:rsidR="00D41D94" w:rsidRPr="00347BDA" w:rsidRDefault="00D41D94" w:rsidP="00F360E5">
            <w:pPr>
              <w:spacing w:line="240" w:lineRule="atLeast"/>
              <w:contextualSpacing/>
              <w:rPr>
                <w:rFonts w:ascii="Calibri" w:hAnsi="Calibri"/>
                <w:iCs/>
              </w:rPr>
            </w:pPr>
            <w:r w:rsidRPr="00347BDA">
              <w:rPr>
                <w:rFonts w:ascii="Calibri" w:hAnsi="Calibri"/>
                <w:i/>
                <w:iCs/>
              </w:rPr>
              <w:lastRenderedPageBreak/>
              <w:t xml:space="preserve">un anticipo </w:t>
            </w:r>
            <w:r w:rsidRPr="00347BDA">
              <w:rPr>
                <w:rFonts w:ascii="Calibri" w:hAnsi="Calibri"/>
                <w:iCs/>
              </w:rPr>
              <w:t xml:space="preserve">iniziale, </w:t>
            </w:r>
            <w:r w:rsidRPr="00347BDA">
              <w:rPr>
                <w:rFonts w:ascii="Calibri" w:hAnsi="Calibri"/>
              </w:rPr>
              <w:t xml:space="preserve">definito nella sua entità dall’Avviso Pubblico e comunque in misura </w:t>
            </w:r>
            <w:r w:rsidRPr="00347BDA">
              <w:rPr>
                <w:rFonts w:ascii="Calibri" w:hAnsi="Calibri"/>
                <w:iCs/>
              </w:rPr>
              <w:t>non superiore al</w:t>
            </w:r>
            <w:r w:rsidRPr="00347BDA">
              <w:rPr>
                <w:rFonts w:ascii="Calibri" w:hAnsi="Calibri"/>
                <w:i/>
                <w:iCs/>
              </w:rPr>
              <w:t xml:space="preserve"> 70% </w:t>
            </w:r>
            <w:r w:rsidRPr="00347BDA">
              <w:rPr>
                <w:rFonts w:ascii="Calibri" w:hAnsi="Calibri"/>
              </w:rPr>
              <w:t xml:space="preserve">del finanziamento pubblico assentito, </w:t>
            </w:r>
            <w:r w:rsidRPr="00347BDA">
              <w:rPr>
                <w:rFonts w:ascii="Calibri" w:hAnsi="Calibri"/>
                <w:iCs/>
              </w:rPr>
              <w:t>dopo la restituzione all’UCO dell’atto di adesione debitamente firmato corredato da apposita richiesta (richiesta di anticipazione) e della documentazione specifica di cui all’Avviso (ad es. comunicazione di avvio delle attività).</w:t>
            </w:r>
          </w:p>
          <w:p w:rsidR="00D41D94" w:rsidRPr="00347BDA" w:rsidRDefault="00D41D94" w:rsidP="00F360E5">
            <w:pPr>
              <w:spacing w:line="240" w:lineRule="atLeast"/>
              <w:rPr>
                <w:rFonts w:ascii="Calibri" w:hAnsi="Calibri"/>
                <w:iCs/>
              </w:rPr>
            </w:pPr>
            <w:r w:rsidRPr="00347BDA">
              <w:rPr>
                <w:rFonts w:ascii="Calibri" w:hAnsi="Calibri"/>
                <w:iCs/>
              </w:rPr>
              <w:t xml:space="preserve">Un’anticipazione di importo superiore al 50% e nel limite del 70% </w:t>
            </w:r>
            <w:r w:rsidRPr="00347BDA">
              <w:rPr>
                <w:rFonts w:ascii="Calibri" w:hAnsi="Calibri"/>
                <w:iCs/>
              </w:rPr>
              <w:lastRenderedPageBreak/>
              <w:t>è ammissibile solo nei casi in cui il beneficiario sia un Ente pubblico, un organismo in House o l’Agenzia strumentale.</w:t>
            </w:r>
          </w:p>
          <w:p w:rsidR="00D41D94" w:rsidRPr="00347BDA" w:rsidRDefault="00D41D94" w:rsidP="00F360E5">
            <w:pPr>
              <w:spacing w:line="240" w:lineRule="atLeast"/>
              <w:rPr>
                <w:rFonts w:ascii="Calibri" w:hAnsi="Calibri"/>
              </w:rPr>
            </w:pPr>
            <w:r w:rsidRPr="00347BDA">
              <w:rPr>
                <w:rFonts w:ascii="Calibri" w:hAnsi="Calibri"/>
                <w:iCs/>
              </w:rPr>
              <w:t>La concessione dell’anticipazione negli altri casi è, quindi, contenuta entro il 50% ed è subordinata alla presentazione di garanzia fideiussoria commisurata al valore dell’anticipazione richiesta,  al cui svincolo si procederà con l’approvazione del rendiconto, qualora non siano dovute restituzioni a carico del beneficiario, ovvero ad avvenuta restituzione delle somme dovute dal Beneficiario stesso ad esito delle verifiche sul rendiconto finale.</w:t>
            </w:r>
          </w:p>
        </w:tc>
      </w:tr>
      <w:tr w:rsidR="00D41D94" w:rsidRPr="00347BDA" w:rsidTr="00F360E5">
        <w:tc>
          <w:tcPr>
            <w:tcW w:w="3208" w:type="dxa"/>
          </w:tcPr>
          <w:p w:rsidR="00D41D94" w:rsidRPr="00347BDA" w:rsidRDefault="00D41D94" w:rsidP="00F360E5">
            <w:pPr>
              <w:spacing w:line="240" w:lineRule="atLeast"/>
              <w:contextualSpacing/>
              <w:rPr>
                <w:rFonts w:ascii="Calibri" w:hAnsi="Calibri"/>
                <w:bCs/>
              </w:rPr>
            </w:pPr>
            <w:r w:rsidRPr="00347BDA">
              <w:rPr>
                <w:rFonts w:ascii="Calibri" w:hAnsi="Calibri"/>
                <w:bCs/>
                <w:i/>
                <w:iCs/>
              </w:rPr>
              <w:lastRenderedPageBreak/>
              <w:t xml:space="preserve">pagamenti intermedi </w:t>
            </w:r>
            <w:r w:rsidRPr="00347BDA">
              <w:rPr>
                <w:rFonts w:ascii="Calibri" w:hAnsi="Calibri"/>
                <w:bCs/>
              </w:rPr>
              <w:t xml:space="preserve">a rimborso delle spese effettivamente sostenute/attività realizzate fino ad un massimo del 90% del finanziamento pubblico assentito, previa verifica amministrativa e presentazione di domanda di rimborso, secondo la tempistica/lo stato di avanzamento della spesa, ovvero delle attività, prevista dall’avviso; </w:t>
            </w:r>
          </w:p>
        </w:tc>
        <w:tc>
          <w:tcPr>
            <w:tcW w:w="3210" w:type="dxa"/>
          </w:tcPr>
          <w:p w:rsidR="00D41D94" w:rsidRPr="00347BDA" w:rsidRDefault="00D41D94" w:rsidP="00F360E5">
            <w:pPr>
              <w:spacing w:line="240" w:lineRule="atLeast"/>
              <w:rPr>
                <w:rFonts w:ascii="Calibri" w:hAnsi="Calibri"/>
              </w:rPr>
            </w:pPr>
            <w:r w:rsidRPr="00347BDA">
              <w:rPr>
                <w:rFonts w:ascii="Calibri" w:hAnsi="Calibri"/>
                <w:i/>
                <w:iCs/>
              </w:rPr>
              <w:t xml:space="preserve">un rateo, </w:t>
            </w:r>
            <w:r w:rsidRPr="00347BDA">
              <w:rPr>
                <w:rFonts w:ascii="Calibri" w:hAnsi="Calibri"/>
                <w:i/>
                <w:iCs/>
                <w:u w:val="single"/>
              </w:rPr>
              <w:t>sempre a titolo di anticipazione,</w:t>
            </w:r>
            <w:r w:rsidRPr="00347BDA">
              <w:rPr>
                <w:rFonts w:ascii="Calibri" w:hAnsi="Calibri"/>
                <w:i/>
                <w:iCs/>
              </w:rPr>
              <w:t xml:space="preserve"> </w:t>
            </w:r>
            <w:r w:rsidRPr="00347BDA">
              <w:rPr>
                <w:rFonts w:ascii="Calibri" w:hAnsi="Calibri"/>
                <w:iCs/>
              </w:rPr>
              <w:t xml:space="preserve">pari al massimo pari al </w:t>
            </w:r>
            <w:r w:rsidRPr="00347BDA">
              <w:rPr>
                <w:rFonts w:ascii="Calibri" w:hAnsi="Calibri"/>
              </w:rPr>
              <w:t>40% del finanziamento pubblico assentito. La richiesta del rateo può essere inoltrata previo inserimento nel sistema informativo di documentazione  idonea a dare evidenza del sostenimento di una spesa non inferiore all’80% di quanto già ricevuto a titolo di anticipazione.</w:t>
            </w:r>
          </w:p>
          <w:p w:rsidR="00D41D94" w:rsidRPr="00347BDA" w:rsidRDefault="00D41D94" w:rsidP="00F360E5">
            <w:pPr>
              <w:spacing w:line="240" w:lineRule="atLeast"/>
              <w:rPr>
                <w:rFonts w:ascii="Calibri" w:hAnsi="Calibri"/>
              </w:rPr>
            </w:pPr>
            <w:r w:rsidRPr="00347BDA">
              <w:rPr>
                <w:rFonts w:ascii="Calibri" w:hAnsi="Calibri"/>
              </w:rPr>
              <w:t>L’erogazione di ogni trance a titolo di anticipazione è subordinata al rilascio di apposita garanzia fideiussoria, pari all’importo erogato, oltre che alla verifica a cura dell’UCO della sussistenza di tutte le condizioni previste dall’Avviso per la richiesta del rateo. Allo svincolo dell’ulteriore garanzia prestata per l’anticipazione ricevuta si</w:t>
            </w:r>
            <w:r w:rsidRPr="00347BDA">
              <w:rPr>
                <w:rFonts w:ascii="Calibri" w:hAnsi="Calibri"/>
                <w:iCs/>
              </w:rPr>
              <w:t xml:space="preserve"> procederà con l’approvazione del rendiconto, qualora non siano dovute restituzioni a carico del beneficiario, ovvero ad avvenuta restituzione delle somme dovute dal Beneficiario stesso ad esito delle verifiche sul rendiconto finale.</w:t>
            </w:r>
          </w:p>
          <w:p w:rsidR="00D41D94" w:rsidRPr="00347BDA" w:rsidRDefault="00D41D94" w:rsidP="00F360E5">
            <w:pPr>
              <w:spacing w:line="240" w:lineRule="atLeast"/>
              <w:rPr>
                <w:rFonts w:ascii="Calibri" w:hAnsi="Calibri"/>
              </w:rPr>
            </w:pPr>
          </w:p>
        </w:tc>
        <w:tc>
          <w:tcPr>
            <w:tcW w:w="3210" w:type="dxa"/>
          </w:tcPr>
          <w:p w:rsidR="00D41D94" w:rsidRPr="00347BDA" w:rsidRDefault="00D41D94" w:rsidP="00F360E5">
            <w:pPr>
              <w:spacing w:line="240" w:lineRule="atLeast"/>
              <w:rPr>
                <w:rFonts w:ascii="Calibri" w:hAnsi="Calibri"/>
              </w:rPr>
            </w:pPr>
          </w:p>
        </w:tc>
      </w:tr>
      <w:tr w:rsidR="00D41D94" w:rsidRPr="00347BDA" w:rsidTr="00F360E5">
        <w:tc>
          <w:tcPr>
            <w:tcW w:w="3208" w:type="dxa"/>
          </w:tcPr>
          <w:p w:rsidR="00D41D94" w:rsidRPr="00347BDA" w:rsidRDefault="00D41D94" w:rsidP="00F360E5">
            <w:pPr>
              <w:spacing w:line="300" w:lineRule="atLeast"/>
              <w:contextualSpacing/>
              <w:rPr>
                <w:rFonts w:ascii="Calibri" w:hAnsi="Calibri"/>
                <w:bCs/>
              </w:rPr>
            </w:pPr>
            <w:r w:rsidRPr="00347BDA">
              <w:rPr>
                <w:rFonts w:ascii="Calibri" w:hAnsi="Calibri"/>
                <w:i/>
                <w:iCs/>
              </w:rPr>
              <w:t xml:space="preserve">saldo </w:t>
            </w:r>
            <w:r w:rsidRPr="00347BDA">
              <w:rPr>
                <w:rFonts w:ascii="Calibri" w:hAnsi="Calibri"/>
                <w:iCs/>
              </w:rPr>
              <w:t xml:space="preserve">del finanziamento pubblico assegnato, </w:t>
            </w:r>
            <w:r w:rsidRPr="00347BDA">
              <w:rPr>
                <w:rFonts w:ascii="Calibri" w:hAnsi="Calibri"/>
              </w:rPr>
              <w:t>a fronte di specifica richiesta di rimborso e  previa positiva verifica del rendiconto finale.</w:t>
            </w:r>
          </w:p>
        </w:tc>
        <w:tc>
          <w:tcPr>
            <w:tcW w:w="3210" w:type="dxa"/>
          </w:tcPr>
          <w:p w:rsidR="00D41D94" w:rsidRPr="00347BDA" w:rsidRDefault="00D41D94" w:rsidP="00F360E5">
            <w:pPr>
              <w:spacing w:line="300" w:lineRule="atLeast"/>
              <w:rPr>
                <w:rFonts w:ascii="Calibri" w:hAnsi="Calibri"/>
                <w:bCs/>
              </w:rPr>
            </w:pPr>
            <w:r w:rsidRPr="00347BDA">
              <w:rPr>
                <w:rFonts w:ascii="Calibri" w:hAnsi="Calibri"/>
                <w:i/>
                <w:iCs/>
              </w:rPr>
              <w:t xml:space="preserve"> saldo, </w:t>
            </w:r>
            <w:r w:rsidRPr="00347BDA">
              <w:rPr>
                <w:rFonts w:ascii="Calibri" w:hAnsi="Calibri"/>
              </w:rPr>
              <w:t>non inferiore al  10% del finanziamento pubblico assegnato, a fronte di specifica richiesta di rimborso e  previa positiva verifica del rendiconto finale.</w:t>
            </w:r>
          </w:p>
        </w:tc>
        <w:tc>
          <w:tcPr>
            <w:tcW w:w="3210" w:type="dxa"/>
          </w:tcPr>
          <w:p w:rsidR="00D41D94" w:rsidRPr="00347BDA" w:rsidRDefault="00D41D94" w:rsidP="00F360E5">
            <w:pPr>
              <w:spacing w:line="300" w:lineRule="atLeast"/>
              <w:rPr>
                <w:rFonts w:ascii="Calibri" w:hAnsi="Calibri"/>
                <w:i/>
                <w:iCs/>
              </w:rPr>
            </w:pPr>
            <w:r w:rsidRPr="00347BDA">
              <w:rPr>
                <w:rFonts w:ascii="Calibri" w:hAnsi="Calibri"/>
                <w:i/>
                <w:iCs/>
              </w:rPr>
              <w:t xml:space="preserve"> saldo, </w:t>
            </w:r>
            <w:r w:rsidRPr="00347BDA">
              <w:rPr>
                <w:rFonts w:ascii="Calibri" w:hAnsi="Calibri"/>
              </w:rPr>
              <w:t>a complemento delle attività, a fronte di specifica richiesta di rimborso e  previa positiva verifica del rendiconto finale.</w:t>
            </w:r>
          </w:p>
        </w:tc>
      </w:tr>
    </w:tbl>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Le  richieste di anticipazione dovranno essere accompagnate da fideiussione a garanzia dell’importo richiesto, rilasciata da:</w:t>
      </w:r>
    </w:p>
    <w:p w:rsidR="00D41D94" w:rsidRPr="00347BDA" w:rsidRDefault="00D41D94" w:rsidP="00D41D94">
      <w:pPr>
        <w:pStyle w:val="Paragrafoelenco"/>
        <w:numPr>
          <w:ilvl w:val="0"/>
          <w:numId w:val="11"/>
        </w:numPr>
        <w:spacing w:before="120" w:after="120" w:line="240" w:lineRule="atLeast"/>
        <w:jc w:val="both"/>
        <w:rPr>
          <w:rFonts w:ascii="Calibri" w:hAnsi="Calibri" w:cs="Times New Roman"/>
        </w:rPr>
      </w:pPr>
      <w:r w:rsidRPr="00347BDA">
        <w:rPr>
          <w:rFonts w:ascii="Calibri" w:hAnsi="Calibri" w:cs="Times New Roman"/>
        </w:rPr>
        <w:t>società di assicurazione iscritte all’elenco delle imprese autorizzate all’esercizio del ramo cauzioni presso l’IVASS;</w:t>
      </w:r>
    </w:p>
    <w:p w:rsidR="00D41D94" w:rsidRPr="00347BDA" w:rsidRDefault="00D41D94" w:rsidP="00D41D94">
      <w:pPr>
        <w:pStyle w:val="Paragrafoelenco"/>
        <w:numPr>
          <w:ilvl w:val="0"/>
          <w:numId w:val="11"/>
        </w:numPr>
        <w:spacing w:before="120" w:after="120" w:line="240" w:lineRule="atLeast"/>
        <w:jc w:val="both"/>
        <w:rPr>
          <w:rFonts w:ascii="Calibri" w:hAnsi="Calibri" w:cs="Times New Roman"/>
        </w:rPr>
      </w:pPr>
      <w:r w:rsidRPr="00347BDA">
        <w:rPr>
          <w:rFonts w:ascii="Calibri" w:hAnsi="Calibri" w:cs="Times New Roman"/>
        </w:rPr>
        <w:t>banche o istituti di credito iscritte all’Albo delle banche presso la Banca d’Italia;</w:t>
      </w:r>
    </w:p>
    <w:p w:rsidR="00D41D94" w:rsidRPr="00347BDA" w:rsidRDefault="00D41D94" w:rsidP="00D41D94">
      <w:pPr>
        <w:pStyle w:val="Paragrafoelenco"/>
        <w:numPr>
          <w:ilvl w:val="0"/>
          <w:numId w:val="11"/>
        </w:numPr>
        <w:spacing w:before="120" w:after="120" w:line="240" w:lineRule="atLeast"/>
        <w:jc w:val="both"/>
        <w:rPr>
          <w:rFonts w:ascii="Calibri" w:hAnsi="Calibri" w:cs="Times New Roman"/>
        </w:rPr>
      </w:pPr>
      <w:r w:rsidRPr="00347BDA">
        <w:rPr>
          <w:rFonts w:ascii="Calibri" w:hAnsi="Calibri" w:cs="Times New Roman"/>
        </w:rPr>
        <w:t>società finanziarie iscritte all’elenco speciale, ex art. 107 del Decreto Legislativo n. 385/1993 presso</w:t>
      </w:r>
    </w:p>
    <w:p w:rsidR="00D41D94" w:rsidRPr="00347BDA" w:rsidRDefault="00D41D94" w:rsidP="00D41D94">
      <w:pPr>
        <w:pStyle w:val="Paragrafoelenco"/>
        <w:spacing w:before="120" w:after="120" w:line="240" w:lineRule="atLeast"/>
        <w:ind w:left="567"/>
        <w:contextualSpacing w:val="0"/>
        <w:jc w:val="both"/>
        <w:rPr>
          <w:rFonts w:ascii="Calibri" w:hAnsi="Calibri" w:cs="Times New Roman"/>
        </w:rPr>
      </w:pPr>
      <w:r w:rsidRPr="00347BDA">
        <w:rPr>
          <w:rFonts w:ascii="Calibri" w:hAnsi="Calibri" w:cs="Times New Roman"/>
        </w:rPr>
        <w:t>  la Banca d’Italia.</w:t>
      </w: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pStyle w:val="Titolo1"/>
        <w:rPr>
          <w:rFonts w:ascii="Calibri" w:hAnsi="Calibri"/>
        </w:rPr>
      </w:pPr>
      <w:bookmarkStart w:id="37" w:name="_Toc511829286"/>
      <w:r w:rsidRPr="00347BDA">
        <w:rPr>
          <w:rFonts w:ascii="Calibri" w:hAnsi="Calibri"/>
        </w:rPr>
        <w:t>(Art.______)</w:t>
      </w:r>
      <w:bookmarkEnd w:id="37"/>
      <w:r w:rsidRPr="00347BDA">
        <w:rPr>
          <w:rFonts w:ascii="Calibri" w:hAnsi="Calibri"/>
        </w:rPr>
        <w:t xml:space="preserve"> </w:t>
      </w:r>
    </w:p>
    <w:p w:rsidR="00D41D94" w:rsidRPr="00347BDA" w:rsidRDefault="00D41D94" w:rsidP="00D41D94">
      <w:pPr>
        <w:pStyle w:val="Titolo2"/>
        <w:rPr>
          <w:rFonts w:ascii="Calibri" w:hAnsi="Calibri"/>
        </w:rPr>
      </w:pPr>
      <w:bookmarkStart w:id="38" w:name="_Toc511829287"/>
      <w:r w:rsidRPr="00347BDA">
        <w:rPr>
          <w:rFonts w:ascii="Calibri" w:hAnsi="Calibri"/>
        </w:rPr>
        <w:t>Modalità di controllo</w:t>
      </w:r>
      <w:bookmarkEnd w:id="38"/>
    </w:p>
    <w:p w:rsidR="00D41D94" w:rsidRPr="00347BDA" w:rsidRDefault="00D41D94" w:rsidP="00D41D9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120"/>
        <w:contextualSpacing/>
        <w:rPr>
          <w:rFonts w:ascii="Calibri" w:hAnsi="Calibri"/>
        </w:rPr>
      </w:pPr>
      <w:r w:rsidRPr="00347BDA">
        <w:rPr>
          <w:rFonts w:ascii="Calibri" w:hAnsi="Calibri"/>
        </w:rPr>
        <w:t>Inserire la previsione che la Regione al fine di verificare la veridicità delle dichiarazioni autocertificate, la conformità all’originale della documentazione prodotta, la correttezza delle spese e l’avanzamento fisico e finanziario dell’intervento procederà ad effettuare i controlli obbligatori previsti dalla regolamentazione comunitaria e dalla disciplina regionale in materia, nonché, verifiche ritenute opportune, anche a campione.</w:t>
      </w:r>
    </w:p>
    <w:p w:rsidR="00D41D94" w:rsidRPr="00347BDA" w:rsidRDefault="00D41D94" w:rsidP="00D41D9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120"/>
        <w:contextualSpacing/>
        <w:rPr>
          <w:rFonts w:ascii="Calibri" w:hAnsi="Calibri"/>
        </w:rPr>
      </w:pPr>
      <w:r w:rsidRPr="00347BDA">
        <w:rPr>
          <w:rFonts w:ascii="Calibri" w:hAnsi="Calibri"/>
        </w:rPr>
        <w:t>Inserire la precisazione che tutta la documentazione amministrativa e contabile relativa al progetto finanziato dovrà essere tenuta a disposizione presso le sedi (amministrative e/o operative) del Soggetto beneficiario del finanziamento conformemente per il periodo previsto dalla normativa comunitaria.</w:t>
      </w:r>
    </w:p>
    <w:p w:rsidR="00D41D94" w:rsidRPr="00347BDA" w:rsidRDefault="00D41D94" w:rsidP="00D41D94">
      <w:pPr>
        <w:autoSpaceDE w:val="0"/>
        <w:autoSpaceDN w:val="0"/>
        <w:adjustRightInd w:val="0"/>
        <w:spacing w:before="120"/>
        <w:contextualSpacing/>
        <w:jc w:val="center"/>
        <w:rPr>
          <w:rFonts w:ascii="Calibri" w:hAnsi="Calibri"/>
          <w:b/>
        </w:rPr>
      </w:pPr>
    </w:p>
    <w:p w:rsidR="00D41D94" w:rsidRPr="00347BDA" w:rsidRDefault="00D41D94" w:rsidP="00D41D94">
      <w:pPr>
        <w:pStyle w:val="Titolo1"/>
        <w:rPr>
          <w:rFonts w:ascii="Calibri" w:hAnsi="Calibri"/>
        </w:rPr>
      </w:pPr>
      <w:bookmarkStart w:id="39" w:name="_Toc511829288"/>
      <w:r w:rsidRPr="00347BDA">
        <w:rPr>
          <w:rFonts w:ascii="Calibri" w:hAnsi="Calibri"/>
        </w:rPr>
        <w:t>(Art. ____)</w:t>
      </w:r>
      <w:bookmarkEnd w:id="39"/>
      <w:r w:rsidRPr="00347BDA">
        <w:rPr>
          <w:rFonts w:ascii="Calibri" w:hAnsi="Calibri"/>
        </w:rPr>
        <w:t xml:space="preserve"> </w:t>
      </w:r>
    </w:p>
    <w:p w:rsidR="00D41D94" w:rsidRPr="00347BDA" w:rsidRDefault="00D41D94" w:rsidP="00D41D94">
      <w:pPr>
        <w:pStyle w:val="Titolo2"/>
        <w:rPr>
          <w:rFonts w:ascii="Calibri" w:hAnsi="Calibri"/>
        </w:rPr>
      </w:pPr>
      <w:bookmarkStart w:id="40" w:name="_Toc511829289"/>
      <w:r w:rsidRPr="00347BDA">
        <w:rPr>
          <w:rFonts w:ascii="Calibri" w:hAnsi="Calibri"/>
        </w:rPr>
        <w:t>Revoca del finanziamento</w:t>
      </w:r>
      <w:bookmarkEnd w:id="40"/>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Nella sezione vanno specificati i termini e le condizioni che prevedono la revoca parziale o totale dei finanziamenti da parte della Regione.</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Es. mancato assolvimento degli obblighi previsti dal presente avviso e nei casi stabiliti dal successivo Atto di Concessione; mancato rispetto della normativa in materia di informazione e pubblicità</w:t>
      </w: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pStyle w:val="Titolo1"/>
        <w:rPr>
          <w:rFonts w:ascii="Calibri" w:hAnsi="Calibri"/>
          <w:highlight w:val="yellow"/>
        </w:rPr>
      </w:pPr>
      <w:bookmarkStart w:id="41" w:name="_Toc511829290"/>
      <w:r w:rsidRPr="00347BDA">
        <w:rPr>
          <w:rFonts w:ascii="Calibri" w:hAnsi="Calibri"/>
          <w:highlight w:val="yellow"/>
        </w:rPr>
        <w:lastRenderedPageBreak/>
        <w:t>(Art. ____)</w:t>
      </w:r>
      <w:bookmarkEnd w:id="41"/>
      <w:r w:rsidRPr="00347BDA">
        <w:rPr>
          <w:rFonts w:ascii="Calibri" w:hAnsi="Calibri"/>
          <w:highlight w:val="yellow"/>
        </w:rPr>
        <w:t xml:space="preserve"> </w:t>
      </w:r>
    </w:p>
    <w:p w:rsidR="00D41D94" w:rsidRPr="00347BDA" w:rsidRDefault="00D41D94" w:rsidP="00D41D94">
      <w:pPr>
        <w:pStyle w:val="Titolo2"/>
        <w:rPr>
          <w:rFonts w:ascii="Calibri" w:hAnsi="Calibri"/>
        </w:rPr>
      </w:pPr>
      <w:bookmarkStart w:id="42" w:name="_Toc511829291"/>
      <w:r w:rsidRPr="00347BDA">
        <w:rPr>
          <w:rFonts w:ascii="Calibri" w:hAnsi="Calibri"/>
          <w:highlight w:val="yellow"/>
        </w:rPr>
        <w:t>Informazione e pubblicità</w:t>
      </w:r>
      <w:r w:rsidRPr="00347BDA">
        <w:rPr>
          <w:rFonts w:ascii="Calibri" w:hAnsi="Calibri"/>
        </w:rPr>
        <w:t xml:space="preserve"> – Avviso di selezione di destinatari</w:t>
      </w:r>
      <w:bookmarkEnd w:id="42"/>
      <w:r w:rsidRPr="00347BDA">
        <w:rPr>
          <w:rFonts w:ascii="Calibri" w:hAnsi="Calibri"/>
        </w:rPr>
        <w:t xml:space="preserve"> </w:t>
      </w:r>
    </w:p>
    <w:p w:rsidR="00D41D94" w:rsidRPr="00347BDA" w:rsidRDefault="00D41D94" w:rsidP="00D41D94">
      <w:pPr>
        <w:rPr>
          <w:rFonts w:ascii="Calibri" w:hAnsi="Calibri"/>
          <w:b/>
          <w:u w:val="single"/>
        </w:rPr>
      </w:pP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I destinatari dell’avviso sono informati del cofinanziamento dell’Unione Europea attraverso il Fondo Sociale Europeo (FSE) nell’ambito del PO FSE Basilicata 2014-2020 e che l’accettazione del finanziamento costituisce accettazione della loro inclusione nell’elenco delle operazioni pubblicato ai sensi dell’art. 115, paragrafo 2, del Regolamento (UE) n. 1303 del 20/12/2013.</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I destinatari si impegnano a rispondere ad eventuali questionari, resi in forma anonima, sul Fondo Sociale Europeo, sull’Unione europea e sull’iniziativa.</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Tutti gli elementi (norme e documenti) sopra richiamati sono disponibili sul sito www.europa.basilicata.it/fse nella sezione comunicazione e nell’archivio documentazione.</w:t>
      </w: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pStyle w:val="Titolo1"/>
        <w:rPr>
          <w:rFonts w:ascii="Calibri" w:hAnsi="Calibri"/>
          <w:highlight w:val="yellow"/>
        </w:rPr>
      </w:pPr>
      <w:bookmarkStart w:id="43" w:name="_Toc511829292"/>
      <w:r w:rsidRPr="00347BDA">
        <w:rPr>
          <w:rFonts w:ascii="Calibri" w:hAnsi="Calibri"/>
          <w:highlight w:val="yellow"/>
        </w:rPr>
        <w:t>(Art. ____)</w:t>
      </w:r>
      <w:bookmarkEnd w:id="43"/>
      <w:r w:rsidRPr="00347BDA">
        <w:rPr>
          <w:rFonts w:ascii="Calibri" w:hAnsi="Calibri"/>
          <w:highlight w:val="yellow"/>
        </w:rPr>
        <w:t xml:space="preserve"> </w:t>
      </w:r>
    </w:p>
    <w:p w:rsidR="00D41D94" w:rsidRPr="00347BDA" w:rsidRDefault="00D41D94" w:rsidP="00D41D94">
      <w:pPr>
        <w:pStyle w:val="Titolo2"/>
        <w:rPr>
          <w:rFonts w:ascii="Calibri" w:hAnsi="Calibri"/>
        </w:rPr>
      </w:pPr>
      <w:bookmarkStart w:id="44" w:name="_Toc511829293"/>
      <w:r w:rsidRPr="00347BDA">
        <w:rPr>
          <w:rFonts w:ascii="Calibri" w:hAnsi="Calibri"/>
          <w:highlight w:val="yellow"/>
        </w:rPr>
        <w:t>Informazione e pubblicità</w:t>
      </w:r>
      <w:r w:rsidRPr="00347BDA">
        <w:rPr>
          <w:rFonts w:ascii="Calibri" w:hAnsi="Calibri"/>
        </w:rPr>
        <w:t xml:space="preserve"> – Avviso di selezione di Beneficiari</w:t>
      </w:r>
      <w:bookmarkEnd w:id="44"/>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t>Pubblicazione elenco beneficiari</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I beneficiari, ai sensi dell’art. 2 del Regolamento (UE) N. 1303/2013 del Parlamento europeo e del Consiglio del 17 dicembre 2013 (cioè gli organismi pubblici o privati responsabili dell'avvio o dell'avvio e dell'attuazione delle operazioni e, nel quadro dei regimi di aiuti di Stato, quali definiti al punto 13 del medesimo articolo, l'organismo che riceve l'aiuto), sono informati del cofinanziamento del FSE nell’ambito del PO FSE Basilicata 2014-2020 e che l’accettazione del finanziamento costituisce accettazione della loro inclusione nell’elenco delle operazioni pubblicato ai sensi dell’art. 115, paragrafo 2, del Regolamento (UE) n. 1303 del 20/12/2013. (rif. Punto 3.2.1 allegato XII Reg. UE n. 1303/2013)</w:t>
      </w: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t>Informazione ai destinatari</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I beneficiari sono tenuti ad informare i destinatari delle operazioni del cofinanziamento del FSE nell’ambito del PO FSE Basilicata 2014-2020 sia attraverso le comunicazioni che mediante una azione informativa sul FSE e sull’Unione europea da tenersi preferibilmente nella giornata di apertura delle attività formative. L’Ufficio Autorità di Gestione FSE 2007/2013 e 2014/2020 (Uff. AdG) mette a disposizione il materiale informativo sul sito del PO FSE Basilicata 2014/2020 e sul canale YouTube FSE Regione Basilicata.</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I destinatari si impegnano a rispondere ad eventuali questionari, resi in forma anonima, sul Fondo Sociale Europeo, sull’Unione europea e sull’iniziativa.</w:t>
      </w: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t>Poster</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 xml:space="preserve">I beneficiari, come sopra individuati, devono esporre, in un luogo facilmente visibile al pubblico come l’area di ingresso dell’edificio sede delle attività formative, un poster (in formato minimo A3) con le informazioni sul progetto che indichi il sostegno finanziario ricevuto dall’Unione Europea. Tale poster dovrà contenere oltre all’emblema dell’UE, al riferimento all’Unione Europea ed al Fondo Sociale Europeo, i loghi della Repubblica Italiana, della Regione Basilicata e del PO FSE Basilicata 2014-2020 secondo le indicazioni riportate nelle DGR n. 621 del 14-5-2015 e DGR n. 1260 dell’8/11/2016, nonché nei Reg. 1303/2013 e 821/2014. Lo schema del poster da utilizzare, adottato dalla Giunta regionale con la DGR n. 1260/2016, è riportato nel Manuale d’uso della linea grafica POR FSE Basilicata 2014/2020 ed il file è pubblicato sul sito </w:t>
      </w:r>
      <w:hyperlink r:id="rId16" w:history="1">
        <w:r w:rsidRPr="00347BDA">
          <w:rPr>
            <w:rFonts w:ascii="Calibri" w:hAnsi="Calibri"/>
          </w:rPr>
          <w:t>www.europa.basilicata.it/fse</w:t>
        </w:r>
      </w:hyperlink>
      <w:r w:rsidRPr="00347BDA">
        <w:rPr>
          <w:rFonts w:ascii="Calibri" w:hAnsi="Calibri"/>
        </w:rPr>
        <w:t xml:space="preserve"> nella sezione Comunicazione - Targhe e cartellonistica. </w:t>
      </w:r>
      <w:r w:rsidRPr="00347BDA">
        <w:rPr>
          <w:rFonts w:ascii="Calibri" w:hAnsi="Calibri"/>
          <w:lang w:val="en-US"/>
        </w:rPr>
        <w:t xml:space="preserve">(rif. Punto 2.2. comma 2. lett. b) all. XII Reg. UE n. 1303/2013 – Art. 4 Reg. </w:t>
      </w:r>
      <w:r w:rsidRPr="00347BDA">
        <w:rPr>
          <w:rFonts w:ascii="Calibri" w:hAnsi="Calibri"/>
        </w:rPr>
        <w:t>UE n. 821 del 28/7/2014 – DGR n. 621 del 14.5.2015)</w:t>
      </w: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lastRenderedPageBreak/>
        <w:t>Documentazione di rendicontazione</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Sui documenti prodotti per la gestione e rendicontazione del finanziamento dovranno essere riportati il logo FSE, il raggruppamento dei loghi istituzionali (Regione Basilicata, Repubblica Italiana e Unione europea oltre all’indicazione del nome del Fondo Sociale Europea ed alla dicitura Unione Europea) secondo gli schemi e le proporzioni riportate nel Manuale di linea grafica PO FSE allegato alla DGR n. 1260/2016.</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Dovranno, inoltre, essere inseriti i riferimenti al progetto, al relativo codice CUP ed al soggetto beneficiario (nome, eventuale logo, recapiti).</w:t>
      </w: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t>Pubblicazione dell’eventuale bando del beneficiario sul sito regionale del PO FSE Basilicata 2014/2020 e amplificazione azione informativa</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 xml:space="preserve">I beneficiari, qualora procedano ad emanare bandi pubblici, sono tenuti a richiedere e verificare che il bando venga pubblicato, oltre che sul proprio sito, anche sul sito regionale del PO FSE Basilicata 2014/2020 (www.europa.basilicata.it/fse) comunicando l’informazione ed inviando la relativa documentazione sia all’Ufficio regionale titolare dell’Avviso che all’Ufficio Autorità di Gestione FSE 2007/2013 e 2014/2020 con congruo anticipo. </w:t>
      </w: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t>Questionario sulla UE, sul PO FSE e sul gradimento delle iniziative. Foto delle attività.</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È opportuno che la domanda di partecipazione all’avviso contenga sia l’indicazione della mail del richiedente che lo specifico titolo di studio posseduto, al fine di poter effettuare delle analisi dei dati e richiedere la compilazione on line di questionari. Il beneficiario metterà a disposizione dell’Ufficio Autorità di Gestione FSE 2007/2013 e 2014/2020 l’indirizzario mail dei partecipanti maggiorenni a ciascuna attività formativa. Nel caso di presenza di beneficiari minorenni sarà cura del beneficiario far compilare i questionari ed inviarli all’Ufficio Autorità di Gestione FSE 2007/2013 e 2014/2020.</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I beneficiari sono tenuti ad inoltrare foto delle attività realizzate e la liberatoria per l’uso delle stesse per fini istituzionali. L’Ufficio Autorità di Gestione FSE 2007/2013 e 2014/2020 mette a disposizione sul sito del PO FSE Basilicata uno schema della liberatoria e fornirà indicazioni per l’invio delle foto.</w:t>
      </w:r>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Tutti gli elementi (norme, atti, documenti, manuali) sopra richiamati sono disponibili sul sito www.europa.basilicata.it/fse nella sezione comunicazione e nell’archivio documentazione, nonché sul canale YouTube FSE REGIONE BASILICATA.</w:t>
      </w: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overflowPunct w:val="0"/>
        <w:autoSpaceDE w:val="0"/>
        <w:autoSpaceDN w:val="0"/>
        <w:adjustRightInd w:val="0"/>
        <w:spacing w:before="120"/>
        <w:contextualSpacing/>
        <w:jc w:val="center"/>
        <w:rPr>
          <w:rFonts w:ascii="Calibri" w:hAnsi="Calibri"/>
          <w:b/>
        </w:rPr>
      </w:pPr>
    </w:p>
    <w:p w:rsidR="00D41D94" w:rsidRPr="00347BDA" w:rsidRDefault="00D41D94" w:rsidP="00D41D94">
      <w:pPr>
        <w:pStyle w:val="Titolo1"/>
        <w:rPr>
          <w:rFonts w:ascii="Calibri" w:hAnsi="Calibri"/>
        </w:rPr>
      </w:pPr>
      <w:bookmarkStart w:id="45" w:name="_Toc511829294"/>
      <w:r w:rsidRPr="00347BDA">
        <w:rPr>
          <w:rFonts w:ascii="Calibri" w:hAnsi="Calibri"/>
        </w:rPr>
        <w:t>(Art. ____)</w:t>
      </w:r>
      <w:bookmarkEnd w:id="45"/>
    </w:p>
    <w:p w:rsidR="00D41D94" w:rsidRPr="00347BDA" w:rsidRDefault="00D41D94" w:rsidP="00D41D94">
      <w:pPr>
        <w:pStyle w:val="Titolo2"/>
        <w:rPr>
          <w:rFonts w:ascii="Calibri" w:hAnsi="Calibri"/>
        </w:rPr>
      </w:pPr>
      <w:r w:rsidRPr="00347BDA">
        <w:rPr>
          <w:rFonts w:ascii="Calibri" w:hAnsi="Calibri"/>
        </w:rPr>
        <w:t xml:space="preserve"> </w:t>
      </w:r>
      <w:bookmarkStart w:id="46" w:name="_Toc511829295"/>
      <w:r w:rsidRPr="00347BDA">
        <w:rPr>
          <w:rFonts w:ascii="Calibri" w:hAnsi="Calibri"/>
        </w:rPr>
        <w:t>Informazioni sull’avviso pubblico e Indicazione del Responsabile del Procedimento ai sensi della legge 241/1990 e ss.mm.ii.</w:t>
      </w:r>
      <w:bookmarkEnd w:id="46"/>
    </w:p>
    <w:p w:rsidR="00D41D94" w:rsidRPr="00347BDA" w:rsidRDefault="00D41D94" w:rsidP="00D41D94">
      <w:pPr>
        <w:tabs>
          <w:tab w:val="left" w:pos="620"/>
        </w:tabs>
        <w:autoSpaceDE w:val="0"/>
        <w:autoSpaceDN w:val="0"/>
        <w:adjustRightInd w:val="0"/>
        <w:spacing w:before="120"/>
        <w:contextualSpacing/>
        <w:rPr>
          <w:rFonts w:ascii="Calibri" w:hAnsi="Calibri"/>
        </w:rPr>
      </w:pPr>
      <w:r w:rsidRPr="00347BDA">
        <w:rPr>
          <w:rFonts w:ascii="Calibri" w:hAnsi="Calibri"/>
        </w:rPr>
        <w:t xml:space="preserve">Riportare i riferimenti utili per la richiesta di informazioni relative all’avviso, da parte dei soggetti beneficiari: nominativo del responsabile unico del procedimento </w:t>
      </w:r>
      <w:r w:rsidRPr="00347BDA">
        <w:rPr>
          <w:rFonts w:ascii="Calibri" w:hAnsi="Calibri"/>
          <w:color w:val="000000"/>
        </w:rPr>
        <w:t xml:space="preserve">ai sensi della L.241/90 ss.mm.ii. </w:t>
      </w:r>
      <w:r w:rsidRPr="00347BDA">
        <w:rPr>
          <w:rFonts w:ascii="Calibri" w:hAnsi="Calibri"/>
        </w:rPr>
        <w:t xml:space="preserve">e la Direzione/settore di appartenenza; i recapiti telefonici e di posta elettronica; gli orari di disponibilità al pubblico. </w:t>
      </w:r>
    </w:p>
    <w:p w:rsidR="00D41D94" w:rsidRPr="00347BDA" w:rsidRDefault="00D41D94" w:rsidP="00D41D94">
      <w:pPr>
        <w:tabs>
          <w:tab w:val="left" w:pos="620"/>
        </w:tabs>
        <w:autoSpaceDE w:val="0"/>
        <w:autoSpaceDN w:val="0"/>
        <w:adjustRightInd w:val="0"/>
        <w:spacing w:before="120"/>
        <w:contextualSpacing/>
        <w:rPr>
          <w:rFonts w:ascii="Calibri" w:hAnsi="Calibri"/>
        </w:rPr>
      </w:pPr>
      <w:r w:rsidRPr="00347BDA">
        <w:rPr>
          <w:rFonts w:ascii="Calibri" w:hAnsi="Calibri"/>
        </w:rPr>
        <w:t>Riportare le modalità di reperimento dell’avviso e della documentazione a supporto (sito internet regionale) e indicare le modalità di funzionamento del servizio FAQ da attivare.</w:t>
      </w:r>
    </w:p>
    <w:p w:rsidR="00D41D94" w:rsidRPr="00347BDA" w:rsidRDefault="00D41D94" w:rsidP="00D41D94">
      <w:pPr>
        <w:tabs>
          <w:tab w:val="left" w:pos="620"/>
        </w:tabs>
        <w:autoSpaceDE w:val="0"/>
        <w:autoSpaceDN w:val="0"/>
        <w:adjustRightInd w:val="0"/>
        <w:spacing w:before="120"/>
        <w:contextualSpacing/>
        <w:rPr>
          <w:rFonts w:ascii="Calibri" w:hAnsi="Calibri"/>
        </w:rPr>
      </w:pP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pStyle w:val="Titolo1"/>
        <w:rPr>
          <w:rFonts w:ascii="Calibri" w:hAnsi="Calibri"/>
        </w:rPr>
      </w:pPr>
      <w:bookmarkStart w:id="47" w:name="_Toc511829296"/>
      <w:r w:rsidRPr="00347BDA">
        <w:rPr>
          <w:rFonts w:ascii="Calibri" w:hAnsi="Calibri"/>
        </w:rPr>
        <w:lastRenderedPageBreak/>
        <w:t>(Art. _____)</w:t>
      </w:r>
      <w:bookmarkEnd w:id="47"/>
    </w:p>
    <w:p w:rsidR="00D41D94" w:rsidRPr="00347BDA" w:rsidRDefault="00D41D94" w:rsidP="00D41D94">
      <w:pPr>
        <w:pStyle w:val="Titolo2"/>
        <w:rPr>
          <w:rFonts w:ascii="Calibri" w:hAnsi="Calibri"/>
        </w:rPr>
      </w:pPr>
      <w:r w:rsidRPr="00347BDA">
        <w:rPr>
          <w:rFonts w:ascii="Calibri" w:hAnsi="Calibri"/>
        </w:rPr>
        <w:t xml:space="preserve"> </w:t>
      </w:r>
      <w:bookmarkStart w:id="48" w:name="_Toc511829297"/>
      <w:r w:rsidRPr="00347BDA">
        <w:rPr>
          <w:rFonts w:ascii="Calibri" w:hAnsi="Calibri"/>
        </w:rPr>
        <w:t>Tutela della Privacy</w:t>
      </w:r>
      <w:bookmarkEnd w:id="48"/>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Inserire la previsione che “Ai sensi del d.lgs. n. 196/03, i dati acquisiti in esecuzione dell’avviso verranno utilizzati esclusivamente per le finalità relative al procedimento amministrativo per il quale essi vengono comunicati, secondo le modalità previste dalle leggi e dai regolamenti vigenti”.</w:t>
      </w:r>
    </w:p>
    <w:p w:rsidR="00D41D94" w:rsidRPr="00347BDA" w:rsidRDefault="00D41D94" w:rsidP="00D41D94">
      <w:pPr>
        <w:autoSpaceDE w:val="0"/>
        <w:autoSpaceDN w:val="0"/>
        <w:adjustRightInd w:val="0"/>
        <w:spacing w:before="120"/>
        <w:contextualSpacing/>
        <w:rPr>
          <w:rFonts w:ascii="Calibri" w:hAnsi="Calibri"/>
          <w:i/>
        </w:rPr>
      </w:pPr>
      <w:r w:rsidRPr="00347BDA">
        <w:rPr>
          <w:rFonts w:ascii="Calibri" w:hAnsi="Calibri"/>
          <w:i/>
        </w:rPr>
        <w:t>Al fine di prevenire il rischio di frode, l’AdG ha aderito al sistema “ARACHNE”, il Risk Scoring Tool adottato a livello comunitario per la prevenzione delle frodi nella programmazione 2014-2020, che prevede l’utilizzo dei dati relativi ai partenariati beneficiari, disponibili anche nelle banche dati esterne, per l’elaborazione degli indicatori previsti al Regolamento (CE) 45/2001. Si informano i beneficiari, pertanto, che i dati saranno trasmessi al Sistema ARACHNE, tramite il Sistema Nazionale di Monitoraggio, per l’elaborazione degli indicatori richiesti.</w:t>
      </w: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pStyle w:val="Titolo1"/>
        <w:rPr>
          <w:rFonts w:ascii="Calibri" w:hAnsi="Calibri"/>
        </w:rPr>
      </w:pPr>
      <w:bookmarkStart w:id="49" w:name="_Toc511829298"/>
      <w:r w:rsidRPr="00347BDA">
        <w:rPr>
          <w:rFonts w:ascii="Calibri" w:hAnsi="Calibri"/>
        </w:rPr>
        <w:t>(Art. _____)</w:t>
      </w:r>
      <w:bookmarkEnd w:id="49"/>
    </w:p>
    <w:p w:rsidR="00D41D94" w:rsidRPr="00347BDA" w:rsidRDefault="00D41D94" w:rsidP="00D41D94">
      <w:pPr>
        <w:pStyle w:val="Titolo2"/>
        <w:rPr>
          <w:rFonts w:ascii="Calibri" w:hAnsi="Calibri"/>
        </w:rPr>
      </w:pPr>
      <w:r w:rsidRPr="00347BDA">
        <w:rPr>
          <w:rFonts w:ascii="Calibri" w:hAnsi="Calibri"/>
        </w:rPr>
        <w:t xml:space="preserve"> </w:t>
      </w:r>
      <w:bookmarkStart w:id="50" w:name="_Toc511829299"/>
      <w:r w:rsidRPr="00347BDA">
        <w:rPr>
          <w:rFonts w:ascii="Calibri" w:hAnsi="Calibri"/>
        </w:rPr>
        <w:t>Indicazione del Foro Competente</w:t>
      </w:r>
      <w:bookmarkEnd w:id="50"/>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 xml:space="preserve">Inserire l’indicazione del Foro Competente per qualsiasi controversia legata all’attuazione del presente avviso </w:t>
      </w:r>
    </w:p>
    <w:p w:rsidR="00D41D94" w:rsidRPr="00347BDA" w:rsidRDefault="00D41D94" w:rsidP="00D41D94">
      <w:pPr>
        <w:autoSpaceDE w:val="0"/>
        <w:autoSpaceDN w:val="0"/>
        <w:adjustRightInd w:val="0"/>
        <w:spacing w:before="120"/>
        <w:contextualSpacing/>
        <w:rPr>
          <w:rFonts w:ascii="Calibri" w:hAnsi="Calibri"/>
        </w:rPr>
      </w:pPr>
    </w:p>
    <w:p w:rsidR="00D41D94" w:rsidRPr="00347BDA" w:rsidRDefault="00D41D94" w:rsidP="00D41D94">
      <w:pPr>
        <w:pStyle w:val="Titolo1"/>
        <w:rPr>
          <w:rFonts w:ascii="Calibri" w:hAnsi="Calibri"/>
        </w:rPr>
      </w:pPr>
      <w:bookmarkStart w:id="51" w:name="_Toc511829300"/>
      <w:r w:rsidRPr="00347BDA">
        <w:rPr>
          <w:rFonts w:ascii="Calibri" w:hAnsi="Calibri"/>
        </w:rPr>
        <w:t>(Art. _____)</w:t>
      </w:r>
      <w:bookmarkEnd w:id="51"/>
      <w:r w:rsidRPr="00347BDA">
        <w:rPr>
          <w:rFonts w:ascii="Calibri" w:hAnsi="Calibri"/>
        </w:rPr>
        <w:t xml:space="preserve"> </w:t>
      </w:r>
    </w:p>
    <w:p w:rsidR="00D41D94" w:rsidRPr="00347BDA" w:rsidRDefault="00D41D94" w:rsidP="00D41D94">
      <w:pPr>
        <w:pStyle w:val="Titolo2"/>
        <w:rPr>
          <w:rFonts w:ascii="Calibri" w:hAnsi="Calibri"/>
        </w:rPr>
      </w:pPr>
      <w:bookmarkStart w:id="52" w:name="_Toc511829301"/>
      <w:r w:rsidRPr="00347BDA">
        <w:rPr>
          <w:rFonts w:ascii="Calibri" w:hAnsi="Calibri"/>
        </w:rPr>
        <w:t>Norma di rinvio</w:t>
      </w:r>
      <w:bookmarkEnd w:id="52"/>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color w:val="000000"/>
        </w:rPr>
        <w:t>Inserire che per tutto quanto non</w:t>
      </w:r>
      <w:r w:rsidRPr="00347BDA">
        <w:rPr>
          <w:rFonts w:ascii="Calibri" w:hAnsi="Calibri"/>
        </w:rPr>
        <w:t xml:space="preserve"> previsto dall’Avviso si rinvia alle norme comunitarie, nazionali, regionali in materia.</w:t>
      </w:r>
    </w:p>
    <w:p w:rsidR="00D41D94" w:rsidRPr="00347BDA" w:rsidRDefault="00D41D94" w:rsidP="00D41D94">
      <w:pPr>
        <w:tabs>
          <w:tab w:val="left" w:pos="620"/>
        </w:tabs>
        <w:autoSpaceDE w:val="0"/>
        <w:autoSpaceDN w:val="0"/>
        <w:adjustRightInd w:val="0"/>
        <w:spacing w:before="120"/>
        <w:contextualSpacing/>
        <w:rPr>
          <w:rFonts w:ascii="Calibri" w:hAnsi="Calibri"/>
          <w:color w:val="000000"/>
        </w:rPr>
      </w:pPr>
    </w:p>
    <w:p w:rsidR="00D41D94" w:rsidRPr="00347BDA" w:rsidRDefault="00D41D94" w:rsidP="00D41D94">
      <w:pPr>
        <w:tabs>
          <w:tab w:val="left" w:pos="620"/>
        </w:tabs>
        <w:autoSpaceDE w:val="0"/>
        <w:autoSpaceDN w:val="0"/>
        <w:adjustRightInd w:val="0"/>
        <w:spacing w:before="120"/>
        <w:contextualSpacing/>
        <w:rPr>
          <w:rFonts w:ascii="Calibri" w:hAnsi="Calibri"/>
          <w:color w:val="000000"/>
        </w:rPr>
      </w:pPr>
    </w:p>
    <w:p w:rsidR="00D41D94" w:rsidRPr="00347BDA" w:rsidRDefault="00D41D94" w:rsidP="00D41D94">
      <w:pPr>
        <w:tabs>
          <w:tab w:val="left" w:pos="620"/>
        </w:tabs>
        <w:autoSpaceDE w:val="0"/>
        <w:autoSpaceDN w:val="0"/>
        <w:adjustRightInd w:val="0"/>
        <w:spacing w:before="120"/>
        <w:contextualSpacing/>
        <w:rPr>
          <w:rFonts w:ascii="Calibri" w:hAnsi="Calibri"/>
          <w:color w:val="000000"/>
        </w:rPr>
      </w:pP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t>INSERIRE ELENCO DEGLI ALLEGATI:</w:t>
      </w: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t>Domanda di partecipazione</w:t>
      </w: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t xml:space="preserve">Formulario </w:t>
      </w: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t>Piano dei costi</w:t>
      </w: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t xml:space="preserve">Eventuali altri allegati </w:t>
      </w:r>
    </w:p>
    <w:p w:rsidR="00D41D94" w:rsidRPr="00347BDA" w:rsidRDefault="00D41D94" w:rsidP="00D41D94">
      <w:pPr>
        <w:rPr>
          <w:rFonts w:ascii="Calibri" w:hAnsi="Calibri"/>
          <w:b/>
        </w:rPr>
      </w:pPr>
      <w:r w:rsidRPr="00347BDA">
        <w:rPr>
          <w:rFonts w:ascii="Calibri" w:hAnsi="Calibri"/>
          <w:b/>
        </w:rPr>
        <w:br w:type="page"/>
      </w: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lastRenderedPageBreak/>
        <w:t>Specifiche per aiuti alle assunzioni</w:t>
      </w:r>
    </w:p>
    <w:p w:rsidR="00D41D94" w:rsidRPr="00347BDA" w:rsidRDefault="00D41D94" w:rsidP="00D41D94">
      <w:pPr>
        <w:autoSpaceDE w:val="0"/>
        <w:autoSpaceDN w:val="0"/>
        <w:adjustRightInd w:val="0"/>
        <w:spacing w:before="120"/>
        <w:contextualSpacing/>
        <w:rPr>
          <w:rFonts w:ascii="Calibri" w:hAnsi="Calibri"/>
          <w:b/>
        </w:rPr>
      </w:pPr>
    </w:p>
    <w:p w:rsidR="00D41D94" w:rsidRPr="00347BDA" w:rsidRDefault="00D41D94" w:rsidP="00D41D94">
      <w:pPr>
        <w:pStyle w:val="Titolo1"/>
        <w:rPr>
          <w:rFonts w:ascii="Calibri" w:hAnsi="Calibri"/>
        </w:rPr>
      </w:pPr>
      <w:bookmarkStart w:id="53" w:name="_Toc511829302"/>
      <w:r w:rsidRPr="00347BDA">
        <w:rPr>
          <w:rFonts w:ascii="Calibri" w:hAnsi="Calibri"/>
        </w:rPr>
        <w:t>(Art. ___)</w:t>
      </w:r>
      <w:bookmarkEnd w:id="53"/>
      <w:r w:rsidRPr="00347BDA">
        <w:rPr>
          <w:rFonts w:ascii="Calibri" w:hAnsi="Calibri"/>
        </w:rPr>
        <w:t xml:space="preserve"> </w:t>
      </w:r>
    </w:p>
    <w:p w:rsidR="00D41D94" w:rsidRPr="00347BDA" w:rsidRDefault="00D41D94" w:rsidP="00D41D94">
      <w:pPr>
        <w:pStyle w:val="Titolo2"/>
        <w:rPr>
          <w:rFonts w:ascii="Calibri" w:hAnsi="Calibri"/>
        </w:rPr>
      </w:pPr>
      <w:bookmarkStart w:id="54" w:name="_Toc511829303"/>
      <w:r w:rsidRPr="00347BDA">
        <w:rPr>
          <w:rFonts w:ascii="Calibri" w:hAnsi="Calibri"/>
        </w:rPr>
        <w:t>Forma ed intensità dell’aiuto</w:t>
      </w:r>
      <w:bookmarkEnd w:id="54"/>
    </w:p>
    <w:p w:rsidR="00D41D94" w:rsidRPr="00347BDA" w:rsidRDefault="00D41D94" w:rsidP="00D41D94">
      <w:pPr>
        <w:spacing w:before="120"/>
        <w:contextualSpacing/>
        <w:rPr>
          <w:rFonts w:ascii="Calibri" w:hAnsi="Calibri"/>
        </w:rPr>
      </w:pPr>
      <w:r w:rsidRPr="00347BDA">
        <w:rPr>
          <w:rFonts w:ascii="Calibri" w:hAnsi="Calibri"/>
        </w:rPr>
        <w:t xml:space="preserve">In quest’articolo, andrà specificato il massimale di aiuto concedibile e la forma dello stesso. </w:t>
      </w:r>
    </w:p>
    <w:p w:rsidR="00D41D94" w:rsidRPr="00347BDA" w:rsidRDefault="00D41D94" w:rsidP="00D41D94">
      <w:pPr>
        <w:spacing w:before="120"/>
        <w:contextualSpacing/>
        <w:rPr>
          <w:rFonts w:ascii="Calibri" w:hAnsi="Calibri"/>
        </w:rPr>
      </w:pPr>
      <w:r w:rsidRPr="00347BDA">
        <w:rPr>
          <w:rFonts w:ascii="Calibri" w:hAnsi="Calibri"/>
        </w:rPr>
        <w:t>Gli incentivi previsti saranno erogati nel rispetto della normativa sugli aiuti di Stato.</w:t>
      </w:r>
    </w:p>
    <w:p w:rsidR="00D41D94" w:rsidRPr="00347BDA" w:rsidRDefault="00D41D94" w:rsidP="00D41D94">
      <w:pPr>
        <w:spacing w:before="120"/>
        <w:contextualSpacing/>
        <w:rPr>
          <w:rFonts w:ascii="Calibri" w:hAnsi="Calibri"/>
        </w:rPr>
      </w:pPr>
      <w:r w:rsidRPr="00347BDA">
        <w:rPr>
          <w:rFonts w:ascii="Calibri" w:hAnsi="Calibri"/>
        </w:rPr>
        <w:t>I soggetti beneficiari potranno optare tra il regime di aiuti in esenzione previsto dal Regolamento (UE) n. 651/2014 del 17 giugno 2014 (regolamento generale di esenzione per categoria) o il regime di aiuti “de minimis” previsto dal Regolamento (UE) n. 1407/2013 del 18 dicembre 2013 (Regolamento “de minimis”).</w:t>
      </w:r>
    </w:p>
    <w:p w:rsidR="00D41D94" w:rsidRPr="00347BDA" w:rsidRDefault="00D41D94" w:rsidP="00D41D94">
      <w:pPr>
        <w:spacing w:before="120"/>
        <w:contextualSpacing/>
        <w:rPr>
          <w:rFonts w:ascii="Calibri" w:hAnsi="Calibri"/>
        </w:rPr>
      </w:pPr>
      <w:r w:rsidRPr="00347BDA">
        <w:rPr>
          <w:rFonts w:ascii="Calibri" w:hAnsi="Calibri"/>
        </w:rPr>
        <w:t>(Per de minimis si intende un contributo corrispondente a non più di € 200.000 di aiuti, ricevuti dall’impresa unica su tre esercizi finanziari consecutivi (o 100.000 € se l’impresa unica opera nel settore del trasporto merci su strada per conto terzi), da qualsiasi Amministrazione pubblica a titolo di de minimis).</w:t>
      </w:r>
    </w:p>
    <w:p w:rsidR="00D41D94" w:rsidRPr="00347BDA" w:rsidRDefault="00D41D94" w:rsidP="00D41D94">
      <w:pPr>
        <w:pStyle w:val="Paragrafoelenco"/>
        <w:numPr>
          <w:ilvl w:val="0"/>
          <w:numId w:val="15"/>
        </w:numPr>
        <w:spacing w:before="120" w:after="120"/>
        <w:jc w:val="both"/>
        <w:rPr>
          <w:rFonts w:ascii="Calibri" w:hAnsi="Calibri" w:cs="Times New Roman"/>
        </w:rPr>
      </w:pPr>
      <w:r w:rsidRPr="00347BDA">
        <w:rPr>
          <w:rFonts w:ascii="Calibri" w:hAnsi="Calibri" w:cs="Times New Roman"/>
        </w:rPr>
        <w:t>considerare che, nel caso in cui il regime di aiuto prescelto sia quello del Reg. (CE) n. 1407/2013 (Reg. de minimis) il massimale di aiuto corrisponde a 200.000,00 euro nel corso di tre esercizi finanziari;</w:t>
      </w:r>
    </w:p>
    <w:p w:rsidR="00D41D94" w:rsidRPr="00347BDA" w:rsidRDefault="00D41D94" w:rsidP="00D41D94">
      <w:pPr>
        <w:pStyle w:val="Paragrafoelenco"/>
        <w:spacing w:before="120" w:after="120"/>
        <w:jc w:val="both"/>
        <w:rPr>
          <w:rFonts w:ascii="Calibri" w:hAnsi="Calibri" w:cs="Times New Roman"/>
        </w:rPr>
      </w:pPr>
    </w:p>
    <w:p w:rsidR="00D41D94" w:rsidRPr="00347BDA" w:rsidRDefault="00D41D94" w:rsidP="00D41D94">
      <w:pPr>
        <w:pStyle w:val="Paragrafoelenco"/>
        <w:numPr>
          <w:ilvl w:val="0"/>
          <w:numId w:val="15"/>
        </w:numPr>
        <w:spacing w:before="120" w:after="120"/>
        <w:jc w:val="both"/>
        <w:rPr>
          <w:rFonts w:ascii="Calibri" w:hAnsi="Calibri" w:cs="Times New Roman"/>
        </w:rPr>
      </w:pPr>
      <w:r w:rsidRPr="00347BDA">
        <w:rPr>
          <w:rFonts w:ascii="Calibri" w:hAnsi="Calibri" w:cs="Times New Roman"/>
        </w:rPr>
        <w:t>considerare che, nel caso in cui il regime di aiuto prescelto sia quello del Regolamento di esenzione generale (Reg. (UE) n. 651/14), di cui agli artt. da 32 a 35, andranno rispettati i seguenti massimali:</w:t>
      </w:r>
    </w:p>
    <w:p w:rsidR="00D41D94" w:rsidRPr="00347BDA" w:rsidRDefault="00D41D94" w:rsidP="00D41D94">
      <w:pPr>
        <w:pStyle w:val="Paragrafoelenco"/>
        <w:spacing w:before="120" w:after="120"/>
        <w:jc w:val="both"/>
        <w:rPr>
          <w:rFonts w:ascii="Calibri" w:hAnsi="Calibri" w:cs="Times New Roman"/>
        </w:rPr>
      </w:pPr>
    </w:p>
    <w:tbl>
      <w:tblPr>
        <w:tblStyle w:val="Grigliatabella"/>
        <w:tblW w:w="0" w:type="auto"/>
        <w:tblLook w:val="04A0" w:firstRow="1" w:lastRow="0" w:firstColumn="1" w:lastColumn="0" w:noHBand="0" w:noVBand="1"/>
      </w:tblPr>
      <w:tblGrid>
        <w:gridCol w:w="4814"/>
        <w:gridCol w:w="4814"/>
      </w:tblGrid>
      <w:tr w:rsidR="00D41D94" w:rsidRPr="00347BDA" w:rsidTr="00F360E5">
        <w:tc>
          <w:tcPr>
            <w:tcW w:w="4814" w:type="dxa"/>
            <w:vAlign w:val="center"/>
          </w:tcPr>
          <w:p w:rsidR="00D41D94" w:rsidRPr="00347BDA" w:rsidRDefault="00D41D94" w:rsidP="00F360E5">
            <w:pPr>
              <w:spacing w:before="120"/>
              <w:contextualSpacing/>
              <w:jc w:val="center"/>
              <w:rPr>
                <w:rFonts w:ascii="Calibri" w:hAnsi="Calibri"/>
                <w:b/>
                <w:sz w:val="22"/>
                <w:szCs w:val="22"/>
              </w:rPr>
            </w:pPr>
            <w:r w:rsidRPr="00347BDA">
              <w:rPr>
                <w:rFonts w:ascii="Calibri" w:hAnsi="Calibri"/>
                <w:b/>
                <w:sz w:val="22"/>
                <w:szCs w:val="22"/>
              </w:rPr>
              <w:t>Tipo di aiuto</w:t>
            </w:r>
          </w:p>
        </w:tc>
        <w:tc>
          <w:tcPr>
            <w:tcW w:w="4814" w:type="dxa"/>
            <w:vAlign w:val="center"/>
          </w:tcPr>
          <w:p w:rsidR="00D41D94" w:rsidRPr="00347BDA" w:rsidRDefault="00D41D94" w:rsidP="00F360E5">
            <w:pPr>
              <w:spacing w:before="120"/>
              <w:contextualSpacing/>
              <w:jc w:val="center"/>
              <w:rPr>
                <w:rFonts w:ascii="Calibri" w:hAnsi="Calibri"/>
                <w:b/>
                <w:sz w:val="22"/>
                <w:szCs w:val="22"/>
              </w:rPr>
            </w:pPr>
            <w:r w:rsidRPr="00347BDA">
              <w:rPr>
                <w:rFonts w:ascii="Calibri" w:hAnsi="Calibri"/>
                <w:b/>
                <w:sz w:val="22"/>
                <w:szCs w:val="22"/>
              </w:rPr>
              <w:t>Massimale di intensità (%)</w:t>
            </w:r>
          </w:p>
        </w:tc>
      </w:tr>
      <w:tr w:rsidR="00D41D94" w:rsidRPr="00347BDA" w:rsidTr="00F360E5">
        <w:tc>
          <w:tcPr>
            <w:tcW w:w="4814" w:type="dxa"/>
          </w:tcPr>
          <w:p w:rsidR="00D41D94" w:rsidRPr="00347BDA" w:rsidRDefault="00D41D94" w:rsidP="00F360E5">
            <w:pPr>
              <w:spacing w:before="120"/>
              <w:contextualSpacing/>
              <w:rPr>
                <w:rFonts w:ascii="Calibri" w:hAnsi="Calibri"/>
                <w:sz w:val="22"/>
                <w:szCs w:val="22"/>
              </w:rPr>
            </w:pPr>
            <w:r w:rsidRPr="00347BDA">
              <w:rPr>
                <w:rFonts w:ascii="Calibri" w:hAnsi="Calibri"/>
                <w:sz w:val="22"/>
                <w:szCs w:val="22"/>
              </w:rPr>
              <w:t>Aiuti all’assunzione di lavoratori svantaggiati sotto forma di integrazioni salariali</w:t>
            </w:r>
          </w:p>
        </w:tc>
        <w:tc>
          <w:tcPr>
            <w:tcW w:w="4814" w:type="dxa"/>
            <w:vAlign w:val="center"/>
          </w:tcPr>
          <w:p w:rsidR="00D41D94" w:rsidRPr="00347BDA" w:rsidRDefault="00D41D94" w:rsidP="00F360E5">
            <w:pPr>
              <w:spacing w:before="120"/>
              <w:contextualSpacing/>
              <w:jc w:val="center"/>
              <w:rPr>
                <w:rFonts w:ascii="Calibri" w:hAnsi="Calibri"/>
                <w:sz w:val="22"/>
                <w:szCs w:val="22"/>
              </w:rPr>
            </w:pPr>
            <w:r w:rsidRPr="00347BDA">
              <w:rPr>
                <w:rFonts w:ascii="Calibri" w:hAnsi="Calibri"/>
                <w:sz w:val="22"/>
                <w:szCs w:val="22"/>
              </w:rPr>
              <w:t>50</w:t>
            </w:r>
          </w:p>
        </w:tc>
      </w:tr>
      <w:tr w:rsidR="00D41D94" w:rsidRPr="00347BDA" w:rsidTr="00F360E5">
        <w:tc>
          <w:tcPr>
            <w:tcW w:w="4814" w:type="dxa"/>
          </w:tcPr>
          <w:p w:rsidR="00D41D94" w:rsidRPr="00347BDA" w:rsidRDefault="00D41D94" w:rsidP="00F360E5">
            <w:pPr>
              <w:spacing w:before="120"/>
              <w:contextualSpacing/>
              <w:rPr>
                <w:rFonts w:ascii="Calibri" w:hAnsi="Calibri"/>
                <w:sz w:val="22"/>
                <w:szCs w:val="22"/>
              </w:rPr>
            </w:pPr>
            <w:r w:rsidRPr="00347BDA">
              <w:rPr>
                <w:rFonts w:ascii="Calibri" w:hAnsi="Calibri"/>
                <w:sz w:val="22"/>
                <w:szCs w:val="22"/>
              </w:rPr>
              <w:t>Aiuti all’occupazione di lavoratori con disabilità sotto forma di integrazioni salariali</w:t>
            </w:r>
          </w:p>
        </w:tc>
        <w:tc>
          <w:tcPr>
            <w:tcW w:w="4814" w:type="dxa"/>
            <w:vAlign w:val="center"/>
          </w:tcPr>
          <w:p w:rsidR="00D41D94" w:rsidRPr="00347BDA" w:rsidRDefault="00D41D94" w:rsidP="00F360E5">
            <w:pPr>
              <w:spacing w:before="120"/>
              <w:contextualSpacing/>
              <w:jc w:val="center"/>
              <w:rPr>
                <w:rFonts w:ascii="Calibri" w:hAnsi="Calibri"/>
                <w:sz w:val="22"/>
                <w:szCs w:val="22"/>
              </w:rPr>
            </w:pPr>
            <w:r w:rsidRPr="00347BDA">
              <w:rPr>
                <w:rFonts w:ascii="Calibri" w:hAnsi="Calibri"/>
                <w:sz w:val="22"/>
                <w:szCs w:val="22"/>
              </w:rPr>
              <w:t>75</w:t>
            </w:r>
          </w:p>
        </w:tc>
      </w:tr>
    </w:tbl>
    <w:p w:rsidR="00D41D94" w:rsidRPr="00347BDA" w:rsidRDefault="00D41D94" w:rsidP="00D41D94">
      <w:pPr>
        <w:spacing w:before="120"/>
        <w:contextualSpacing/>
        <w:rPr>
          <w:rFonts w:ascii="Calibri" w:hAnsi="Calibri"/>
        </w:rPr>
      </w:pPr>
    </w:p>
    <w:p w:rsidR="00D41D94" w:rsidRPr="00347BDA" w:rsidRDefault="00D41D94" w:rsidP="00D41D94">
      <w:pPr>
        <w:spacing w:before="120"/>
        <w:contextualSpacing/>
        <w:rPr>
          <w:rFonts w:ascii="Calibri" w:hAnsi="Calibri"/>
        </w:rPr>
      </w:pPr>
      <w:r w:rsidRPr="00347BDA">
        <w:rPr>
          <w:rFonts w:ascii="Calibri" w:hAnsi="Calibri"/>
        </w:rPr>
        <w:t>Per intensità di aiuto si intende, ai sensi dell’art. 2 punto 26) del Regolamento generale di esenzione, “l’importo lordo dell'aiuto espresso come percentuale dei costi ammissibili, al lordo di imposte o altri oneri”.</w:t>
      </w:r>
    </w:p>
    <w:p w:rsidR="00D41D94" w:rsidRPr="00347BDA" w:rsidRDefault="00D41D94" w:rsidP="00D41D94">
      <w:pPr>
        <w:spacing w:before="120"/>
        <w:contextualSpacing/>
        <w:rPr>
          <w:rFonts w:ascii="Calibri" w:hAnsi="Calibri"/>
        </w:rPr>
      </w:pPr>
    </w:p>
    <w:p w:rsidR="00D41D94" w:rsidRPr="00347BDA" w:rsidRDefault="00D41D94" w:rsidP="00D41D94">
      <w:pPr>
        <w:pStyle w:val="Titolo1"/>
        <w:rPr>
          <w:rFonts w:ascii="Calibri" w:hAnsi="Calibri"/>
        </w:rPr>
      </w:pPr>
      <w:bookmarkStart w:id="55" w:name="_Toc511829304"/>
      <w:r w:rsidRPr="00347BDA">
        <w:rPr>
          <w:rFonts w:ascii="Calibri" w:hAnsi="Calibri"/>
        </w:rPr>
        <w:t>(Art.____)</w:t>
      </w:r>
      <w:bookmarkEnd w:id="55"/>
      <w:r w:rsidRPr="00347BDA">
        <w:rPr>
          <w:rFonts w:ascii="Calibri" w:hAnsi="Calibri"/>
        </w:rPr>
        <w:t xml:space="preserve"> </w:t>
      </w:r>
    </w:p>
    <w:p w:rsidR="00D41D94" w:rsidRPr="00347BDA" w:rsidRDefault="00D41D94" w:rsidP="00D41D94">
      <w:pPr>
        <w:pStyle w:val="Titolo2"/>
        <w:rPr>
          <w:rFonts w:ascii="Calibri" w:hAnsi="Calibri"/>
        </w:rPr>
      </w:pPr>
      <w:bookmarkStart w:id="56" w:name="_Toc511829305"/>
      <w:r w:rsidRPr="00347BDA">
        <w:rPr>
          <w:rFonts w:ascii="Calibri" w:hAnsi="Calibri"/>
        </w:rPr>
        <w:t>Soggetti beneficiari</w:t>
      </w:r>
      <w:bookmarkEnd w:id="56"/>
    </w:p>
    <w:p w:rsidR="00D41D94" w:rsidRPr="00347BDA" w:rsidRDefault="00D41D94" w:rsidP="00D41D94">
      <w:pPr>
        <w:spacing w:before="120"/>
        <w:contextualSpacing/>
        <w:rPr>
          <w:rFonts w:ascii="Calibri" w:hAnsi="Calibri"/>
        </w:rPr>
      </w:pPr>
      <w:r w:rsidRPr="00347BDA">
        <w:rPr>
          <w:rFonts w:ascii="Calibri" w:hAnsi="Calibri"/>
        </w:rPr>
        <w:t xml:space="preserve">In questo articolo descrivere la tipologia dei beneficiari ammessi a partecipare, nonché, i requisiti minimi di ammissibilità </w:t>
      </w:r>
    </w:p>
    <w:p w:rsidR="00D41D94" w:rsidRPr="00347BDA" w:rsidRDefault="00D41D94" w:rsidP="00D41D94">
      <w:pPr>
        <w:spacing w:before="120"/>
        <w:contextualSpacing/>
        <w:rPr>
          <w:rFonts w:ascii="Calibri" w:hAnsi="Calibri"/>
        </w:rPr>
      </w:pPr>
      <w:r w:rsidRPr="00347BDA">
        <w:rPr>
          <w:rFonts w:ascii="Calibri" w:hAnsi="Calibri"/>
        </w:rPr>
        <w:t>Vanno inoltre indicate le caratteristiche e le modalità di composizione degli eventuali partenariati che concorrono all'avviso e le forme richieste (es ATS, ATI, RTI).</w:t>
      </w:r>
    </w:p>
    <w:p w:rsidR="00D41D94" w:rsidRPr="00347BDA" w:rsidRDefault="00D41D94" w:rsidP="00D41D94">
      <w:pPr>
        <w:spacing w:before="120"/>
        <w:contextualSpacing/>
        <w:rPr>
          <w:rFonts w:ascii="Calibri" w:hAnsi="Calibri"/>
        </w:rPr>
      </w:pPr>
      <w:r w:rsidRPr="00347BDA">
        <w:rPr>
          <w:rFonts w:ascii="Calibri" w:hAnsi="Calibri"/>
        </w:rPr>
        <w:t>(Si rammenta che il Regolamento 1407/2013 art. 1 prevede la non applicabilità della regola “de minimis” alle:</w:t>
      </w:r>
    </w:p>
    <w:p w:rsidR="00D41D94" w:rsidRPr="00347BDA" w:rsidRDefault="00D41D94" w:rsidP="00D41D94">
      <w:pPr>
        <w:spacing w:before="120"/>
        <w:contextualSpacing/>
        <w:rPr>
          <w:rFonts w:ascii="Calibri" w:hAnsi="Calibri"/>
        </w:rPr>
      </w:pPr>
      <w:r w:rsidRPr="00347BDA">
        <w:rPr>
          <w:rFonts w:ascii="Calibri" w:hAnsi="Calibri"/>
        </w:rPr>
        <w:lastRenderedPageBreak/>
        <w:t xml:space="preserve"> </w:t>
      </w:r>
      <w:r w:rsidRPr="00347BDA">
        <w:rPr>
          <w:rFonts w:ascii="Calibri" w:hAnsi="Calibri"/>
        </w:rPr>
        <w:sym w:font="Symbol" w:char="F0B7"/>
      </w:r>
      <w:r w:rsidRPr="00347BDA">
        <w:rPr>
          <w:rFonts w:ascii="Calibri" w:hAnsi="Calibri"/>
        </w:rPr>
        <w:t xml:space="preserve"> Imprese attive nel settore della pesca e dell’acquacoltura che rientrano nel campo di applicazione del Regolamento (CE) 104/2000 del Consiglio (GUCE serie L 17 del 21/2/2000);</w:t>
      </w:r>
    </w:p>
    <w:p w:rsidR="00D41D94" w:rsidRPr="00347BDA" w:rsidRDefault="00D41D94" w:rsidP="00D41D94">
      <w:pPr>
        <w:spacing w:before="120"/>
        <w:contextualSpacing/>
        <w:rPr>
          <w:rFonts w:ascii="Calibri" w:hAnsi="Calibri"/>
        </w:rPr>
      </w:pPr>
      <w:r w:rsidRPr="00347BDA">
        <w:rPr>
          <w:rFonts w:ascii="Calibri" w:hAnsi="Calibri"/>
        </w:rPr>
        <w:t xml:space="preserve"> </w:t>
      </w:r>
      <w:r w:rsidRPr="00347BDA">
        <w:rPr>
          <w:rFonts w:ascii="Calibri" w:hAnsi="Calibri"/>
        </w:rPr>
        <w:sym w:font="Symbol" w:char="F0B7"/>
      </w:r>
      <w:r w:rsidRPr="00347BDA">
        <w:rPr>
          <w:rFonts w:ascii="Calibri" w:hAnsi="Calibri"/>
        </w:rPr>
        <w:t xml:space="preserve"> Imprese attive nel settore della produzione primaria dei prodotti agricoli. </w:t>
      </w:r>
    </w:p>
    <w:p w:rsidR="00D41D94" w:rsidRPr="00347BDA" w:rsidRDefault="00D41D94" w:rsidP="00D41D94">
      <w:pPr>
        <w:spacing w:before="120"/>
        <w:contextualSpacing/>
        <w:rPr>
          <w:rFonts w:ascii="Calibri" w:hAnsi="Calibri"/>
        </w:rPr>
      </w:pPr>
      <w:r w:rsidRPr="00347BDA">
        <w:rPr>
          <w:rFonts w:ascii="Calibri" w:hAnsi="Calibri"/>
        </w:rPr>
        <w:t>Sono finanziabili le imprese che operano anche in altri settori oltre che nei settori esclusi dal Reg.1407/13: in questo caso il finanziamento è concesso se l’impresa dimostra la separazione delle attività o la distinzione dei costi. Gli aiuti concessi ai sensi del de minimis sono cumulabili con aiuti di Stato, per gli stessi costi ammissibili, fino all’intensità di aiuto fissata Regolamento (UE) generale di esenzione per categoria N. 651/2014.</w:t>
      </w:r>
    </w:p>
    <w:p w:rsidR="00D41D94" w:rsidRPr="00347BDA" w:rsidRDefault="00D41D94" w:rsidP="00D41D94">
      <w:pPr>
        <w:spacing w:before="120"/>
        <w:contextualSpacing/>
        <w:rPr>
          <w:rFonts w:ascii="Calibri" w:hAnsi="Calibri"/>
        </w:rPr>
      </w:pPr>
      <w:r w:rsidRPr="00347BDA">
        <w:rPr>
          <w:rFonts w:ascii="Calibri" w:hAnsi="Calibri"/>
        </w:rPr>
        <w:t>Possono beneficiare degli aiuti in esenzione per l’assunzione di lavoratori svantaggiati e per l’occupazione di lavoratori disabili:</w:t>
      </w:r>
    </w:p>
    <w:p w:rsidR="00D41D94" w:rsidRPr="00347BDA" w:rsidRDefault="00D41D94" w:rsidP="00D41D94">
      <w:pPr>
        <w:spacing w:before="120"/>
        <w:contextualSpacing/>
        <w:rPr>
          <w:rFonts w:ascii="Calibri" w:hAnsi="Calibri"/>
        </w:rPr>
      </w:pPr>
      <w:r w:rsidRPr="00347BDA">
        <w:rPr>
          <w:rFonts w:ascii="Calibri" w:hAnsi="Calibri"/>
        </w:rPr>
        <w:t xml:space="preserve">- le imprese grandi, medie e piccole che operano in tutti i settori. </w:t>
      </w:r>
    </w:p>
    <w:p w:rsidR="00D41D94" w:rsidRPr="00347BDA" w:rsidRDefault="00D41D94" w:rsidP="00D41D94">
      <w:pPr>
        <w:spacing w:before="120"/>
        <w:contextualSpacing/>
        <w:rPr>
          <w:rFonts w:ascii="Calibri" w:hAnsi="Calibri"/>
        </w:rPr>
      </w:pPr>
      <w:r w:rsidRPr="00347BDA">
        <w:rPr>
          <w:rFonts w:ascii="Calibri" w:hAnsi="Calibri"/>
        </w:rPr>
        <w:t>- le imprese che al momento della liquidazione del contributo dispongano di una sede legale e almeno unità operativa nel territorio regionale, pena la revoca dello stesso. Qualora all’atto della presentazione della domanda il richiedente non abbia la sede legale o un’unità operativa sul territorio regionale, l’unità operativa destinataria degli aiuti deve essere presente sul territorio della Regione al momento del primo pagamento dell’aiuto.</w:t>
      </w:r>
    </w:p>
    <w:p w:rsidR="00D41D94" w:rsidRPr="00347BDA" w:rsidRDefault="00D41D94" w:rsidP="00D41D94">
      <w:pPr>
        <w:spacing w:before="120"/>
        <w:contextualSpacing/>
        <w:rPr>
          <w:rFonts w:ascii="Calibri" w:hAnsi="Calibri"/>
        </w:rPr>
      </w:pPr>
      <w:r w:rsidRPr="00347BDA">
        <w:rPr>
          <w:rFonts w:ascii="Calibri" w:hAnsi="Calibri"/>
        </w:rPr>
        <w:t>- le imprese che al momento della liquidazione del contributo dichiarino di non essere destinatarie di un ordine di recupero pendente per effetto di una precedente decisione della Commissione che dichiara un aiuto illegale e incompatibile con il mercato interno (Principio Deggendorf). La non sussistenza di questa causa di esclusione sarà verificata sia ai fini dell’ammissibilità, che della concessione e dei pagamenti dell’aiuto.</w:t>
      </w:r>
    </w:p>
    <w:p w:rsidR="00D41D94" w:rsidRPr="00347BDA" w:rsidRDefault="00D41D94" w:rsidP="00D41D94">
      <w:pPr>
        <w:spacing w:before="120"/>
        <w:contextualSpacing/>
        <w:rPr>
          <w:rFonts w:ascii="Calibri" w:hAnsi="Calibri"/>
          <w:u w:val="single"/>
        </w:rPr>
      </w:pPr>
      <w:r w:rsidRPr="00347BDA">
        <w:rPr>
          <w:rFonts w:ascii="Calibri" w:hAnsi="Calibri"/>
        </w:rPr>
        <w:t xml:space="preserve">Sono invece escluse dal beneficio le imprese in difficoltà ai sensi dell’articolo 2, punto 18) del Regolamento (UE) n.651/2014): che soddisfa almeno una delle seguenti circostanze elencate : </w:t>
      </w:r>
      <w:r w:rsidRPr="00347BDA">
        <w:rPr>
          <w:rFonts w:ascii="Calibri" w:hAnsi="Calibri"/>
          <w:u w:val="single"/>
        </w:rPr>
        <w:t>a) nel caso di società a responsabilità limitata (diverse dalle PMI costituitesi da meno di tre anni […]), qualora abbia perso più della metà del capitale sociale sottoscritto a causa di perdite cumulate</w:t>
      </w:r>
      <w:r w:rsidRPr="00347BDA">
        <w:rPr>
          <w:rFonts w:ascii="Calibri" w:hAnsi="Calibri"/>
        </w:rPr>
        <w:t>.</w:t>
      </w:r>
      <w:r w:rsidRPr="00347BDA">
        <w:rPr>
          <w:rFonts w:ascii="Calibri" w:hAnsi="Calibri"/>
          <w:u w:val="single"/>
        </w:rPr>
        <w:t>; b) nel caso di società in cui almeno alcuni soci abbiano la responsabilità illimitata per i debiti della società (diverse dalle PMI costituitesi da meno di tre anni […]), qualora abbia perso più della metà dei fondi propri, quali indicati nei conti della società, a causa di perdite cumulate</w:t>
      </w:r>
      <w:r w:rsidRPr="00347BDA">
        <w:rPr>
          <w:rFonts w:ascii="Calibri" w:hAnsi="Calibri"/>
        </w:rPr>
        <w:t xml:space="preserve">.; </w:t>
      </w:r>
      <w:r w:rsidRPr="00347BDA">
        <w:rPr>
          <w:rFonts w:ascii="Calibri" w:hAnsi="Calibri"/>
          <w:u w:val="single"/>
        </w:rPr>
        <w:t>c) qualora l'impresa sia oggetto di procedura concorsuale per insolvenza o soddisfi le condizioni previste dal diritto nazionale per l'apertura nei suoi confronti di una tale procedura su richiesta dei suoi creditori; d) qualora l'impresa abbia ricevuto un aiuto per il salvataggio e non abbia ancora rimborsato il prestito o revocato la garanzia, o abbia ricevuto un aiuto per la ristrutturazione e sia ancora soggetta a un piano di ristrutturazione.</w:t>
      </w:r>
    </w:p>
    <w:p w:rsidR="00D41D94" w:rsidRPr="00347BDA" w:rsidRDefault="00D41D94" w:rsidP="00D41D94">
      <w:pPr>
        <w:spacing w:before="120"/>
        <w:contextualSpacing/>
        <w:rPr>
          <w:rFonts w:ascii="Calibri" w:hAnsi="Calibri"/>
        </w:rPr>
      </w:pPr>
      <w:r w:rsidRPr="00347BDA">
        <w:rPr>
          <w:rFonts w:ascii="Calibri" w:hAnsi="Calibri"/>
        </w:rPr>
        <w:t xml:space="preserve">Rimangono altresì esclusi dal campo di applicazione per la parte in esenzione: </w:t>
      </w:r>
    </w:p>
    <w:p w:rsidR="00D41D94" w:rsidRPr="00347BDA" w:rsidRDefault="00D41D94" w:rsidP="00D41D94">
      <w:pPr>
        <w:spacing w:before="120"/>
        <w:contextualSpacing/>
        <w:rPr>
          <w:rFonts w:ascii="Calibri" w:hAnsi="Calibri"/>
        </w:rPr>
      </w:pPr>
      <w:r w:rsidRPr="00347BDA">
        <w:rPr>
          <w:rFonts w:ascii="Calibri" w:hAnsi="Calibri"/>
        </w:rPr>
        <w:t xml:space="preserve">- i singoli aiuti che superano la soglia di 5 milioni di euro per impresa, per anno (aiuti all’assunzione di lavoratori svantaggiati sotto forma di integrazioni salariali); </w:t>
      </w:r>
    </w:p>
    <w:p w:rsidR="00D41D94" w:rsidRPr="00347BDA" w:rsidRDefault="00D41D94" w:rsidP="00D41D94">
      <w:pPr>
        <w:spacing w:before="120"/>
        <w:contextualSpacing/>
        <w:rPr>
          <w:rFonts w:ascii="Calibri" w:hAnsi="Calibri"/>
        </w:rPr>
      </w:pPr>
      <w:r w:rsidRPr="00347BDA">
        <w:rPr>
          <w:rFonts w:ascii="Calibri" w:hAnsi="Calibri"/>
        </w:rPr>
        <w:t xml:space="preserve">- i singoli aiuti che superano la soglia di 10 milioni di euro per impresa, per anno (aiuti all’occupazione di lavoratori con disabilità sotto forma di integrazioni salariali); </w:t>
      </w:r>
    </w:p>
    <w:p w:rsidR="00D41D94" w:rsidRPr="00347BDA" w:rsidRDefault="00D41D94" w:rsidP="00D41D94">
      <w:pPr>
        <w:spacing w:before="120"/>
        <w:contextualSpacing/>
        <w:rPr>
          <w:rFonts w:ascii="Calibri" w:hAnsi="Calibri"/>
        </w:rPr>
      </w:pPr>
    </w:p>
    <w:p w:rsidR="00D41D94" w:rsidRPr="00347BDA" w:rsidRDefault="00D41D94" w:rsidP="00D41D94">
      <w:pPr>
        <w:pStyle w:val="Titolo1"/>
        <w:rPr>
          <w:rFonts w:ascii="Calibri" w:hAnsi="Calibri"/>
        </w:rPr>
      </w:pPr>
      <w:bookmarkStart w:id="57" w:name="_Toc511829306"/>
      <w:r w:rsidRPr="00347BDA">
        <w:rPr>
          <w:rFonts w:ascii="Calibri" w:hAnsi="Calibri"/>
        </w:rPr>
        <w:t>(Art. ___)</w:t>
      </w:r>
      <w:bookmarkEnd w:id="57"/>
      <w:r w:rsidRPr="00347BDA">
        <w:rPr>
          <w:rFonts w:ascii="Calibri" w:hAnsi="Calibri"/>
        </w:rPr>
        <w:t xml:space="preserve"> </w:t>
      </w:r>
    </w:p>
    <w:p w:rsidR="00D41D94" w:rsidRPr="00347BDA" w:rsidRDefault="00D41D94" w:rsidP="00D41D94">
      <w:pPr>
        <w:pStyle w:val="Titolo2"/>
        <w:rPr>
          <w:rFonts w:ascii="Calibri" w:hAnsi="Calibri"/>
        </w:rPr>
      </w:pPr>
      <w:bookmarkStart w:id="58" w:name="_Toc511829307"/>
      <w:r w:rsidRPr="00347BDA">
        <w:rPr>
          <w:rFonts w:ascii="Calibri" w:hAnsi="Calibri"/>
        </w:rPr>
        <w:t>Tipologia di incentivo</w:t>
      </w:r>
      <w:bookmarkEnd w:id="58"/>
    </w:p>
    <w:p w:rsidR="00D41D94" w:rsidRPr="00347BDA" w:rsidRDefault="00D41D94" w:rsidP="00D41D94">
      <w:pPr>
        <w:spacing w:before="120"/>
        <w:contextualSpacing/>
        <w:rPr>
          <w:rFonts w:ascii="Calibri" w:hAnsi="Calibri"/>
        </w:rPr>
      </w:pPr>
      <w:r w:rsidRPr="00347BDA">
        <w:rPr>
          <w:rFonts w:ascii="Calibri" w:hAnsi="Calibri"/>
        </w:rPr>
        <w:t>Inserire i tipi di aiuti ammessi a contributo, in conformità con la normativa comunitaria di riferimento per la concessione dell’aiuto ed in coerenza con l’Asse, con l’Obiettivo specifico di riferimento  e le azioni prescelte, nonché, con le previsioni del Manuale dell’Autorità di gestione vigente  per le spese ammissibili.</w:t>
      </w:r>
    </w:p>
    <w:p w:rsidR="00D41D94" w:rsidRPr="00347BDA" w:rsidRDefault="00D41D94" w:rsidP="00D41D94">
      <w:pPr>
        <w:suppressAutoHyphens/>
        <w:spacing w:before="120"/>
        <w:contextualSpacing/>
        <w:rPr>
          <w:rFonts w:ascii="Calibri" w:hAnsi="Calibri"/>
          <w:b/>
          <w:bCs/>
          <w:lang w:eastAsia="ar-SA"/>
        </w:rPr>
      </w:pPr>
    </w:p>
    <w:p w:rsidR="00D41D94" w:rsidRPr="00347BDA" w:rsidRDefault="00D41D94" w:rsidP="00D41D94">
      <w:pPr>
        <w:pStyle w:val="Paragrafoelenco"/>
        <w:numPr>
          <w:ilvl w:val="0"/>
          <w:numId w:val="18"/>
        </w:numPr>
        <w:suppressAutoHyphens/>
        <w:spacing w:before="120" w:after="120"/>
        <w:jc w:val="both"/>
        <w:rPr>
          <w:rFonts w:ascii="Calibri" w:hAnsi="Calibri" w:cs="Times New Roman"/>
          <w:lang w:eastAsia="ar-SA"/>
        </w:rPr>
      </w:pPr>
      <w:r w:rsidRPr="00347BDA">
        <w:rPr>
          <w:rFonts w:ascii="Calibri" w:hAnsi="Calibri" w:cs="Times New Roman"/>
          <w:b/>
          <w:bCs/>
          <w:lang w:eastAsia="ar-SA"/>
        </w:rPr>
        <w:lastRenderedPageBreak/>
        <w:t xml:space="preserve"> Aiuti all’assunzione di lavoratori svantaggiati (regime di esenzione)</w:t>
      </w:r>
    </w:p>
    <w:p w:rsidR="00D41D94" w:rsidRPr="00347BDA" w:rsidRDefault="00D41D94" w:rsidP="00D41D94">
      <w:pPr>
        <w:suppressAutoHyphens/>
        <w:spacing w:before="120"/>
        <w:contextualSpacing/>
        <w:rPr>
          <w:rFonts w:ascii="Calibri" w:hAnsi="Calibri"/>
          <w:lang w:eastAsia="ar-SA"/>
        </w:rPr>
      </w:pPr>
      <w:r w:rsidRPr="00347BDA">
        <w:rPr>
          <w:rFonts w:ascii="Calibri" w:hAnsi="Calibri"/>
          <w:lang w:eastAsia="ar-SA"/>
        </w:rPr>
        <w:t>Gli aiuti all’assunzione di lavoratori svantaggiati sono:</w:t>
      </w:r>
    </w:p>
    <w:p w:rsidR="00D41D94" w:rsidRPr="00347BDA" w:rsidRDefault="00D41D94" w:rsidP="00D41D94">
      <w:pPr>
        <w:numPr>
          <w:ilvl w:val="0"/>
          <w:numId w:val="16"/>
        </w:numPr>
        <w:suppressAutoHyphens/>
        <w:spacing w:before="120" w:line="240" w:lineRule="auto"/>
        <w:ind w:left="437" w:hanging="437"/>
        <w:contextualSpacing/>
        <w:rPr>
          <w:rFonts w:ascii="Calibri" w:hAnsi="Calibri"/>
          <w:lang w:eastAsia="ar-SA"/>
        </w:rPr>
      </w:pPr>
      <w:r w:rsidRPr="00347BDA">
        <w:rPr>
          <w:rFonts w:ascii="Calibri" w:hAnsi="Calibri"/>
          <w:lang w:eastAsia="ar-SA"/>
        </w:rPr>
        <w:t>l’aiuto concesso a valere sul costo salariale del lavoratore;</w:t>
      </w:r>
    </w:p>
    <w:p w:rsidR="00D41D94" w:rsidRPr="00347BDA" w:rsidRDefault="00D41D94" w:rsidP="00D41D94">
      <w:pPr>
        <w:numPr>
          <w:ilvl w:val="0"/>
          <w:numId w:val="16"/>
        </w:numPr>
        <w:suppressAutoHyphens/>
        <w:spacing w:before="120" w:line="240" w:lineRule="auto"/>
        <w:ind w:left="437" w:hanging="437"/>
        <w:contextualSpacing/>
        <w:rPr>
          <w:rFonts w:ascii="Calibri" w:hAnsi="Calibri"/>
          <w:lang w:eastAsia="ar-SA"/>
        </w:rPr>
      </w:pPr>
      <w:r w:rsidRPr="00347BDA">
        <w:rPr>
          <w:rFonts w:ascii="Calibri" w:hAnsi="Calibri"/>
          <w:lang w:eastAsia="ar-SA"/>
        </w:rPr>
        <w:t>l’aiuto concesso per compensare i costi dell'assistenza fornita ai lavoratori svantaggiati, con la finalità di sostenerne l'autonomia e l`adattamento all'ambiente di lavoro, ad assisterlo nelle pratiche di assistenza sociale e amministrative, ad agevolare la comunicazione con il datore di lavoro e la gestione dei conflitti.</w:t>
      </w:r>
    </w:p>
    <w:p w:rsidR="00D41D94" w:rsidRPr="00347BDA" w:rsidRDefault="00D41D94" w:rsidP="00D41D94">
      <w:pPr>
        <w:suppressAutoHyphens/>
        <w:spacing w:before="120"/>
        <w:contextualSpacing/>
        <w:rPr>
          <w:rFonts w:ascii="Calibri" w:hAnsi="Calibri"/>
          <w:lang w:eastAsia="ar-SA"/>
        </w:rPr>
      </w:pPr>
      <w:r w:rsidRPr="00347BDA">
        <w:rPr>
          <w:rFonts w:ascii="Calibri" w:hAnsi="Calibri"/>
          <w:lang w:eastAsia="ar-SA"/>
        </w:rPr>
        <w:t xml:space="preserve">L’aiuto per l’assunzione di lavoratori svantaggiati </w:t>
      </w:r>
      <w:r w:rsidRPr="00347BDA">
        <w:rPr>
          <w:rFonts w:ascii="Calibri" w:hAnsi="Calibri"/>
          <w:b/>
          <w:bCs/>
          <w:lang w:eastAsia="ar-SA"/>
        </w:rPr>
        <w:t>(sub a)</w:t>
      </w:r>
      <w:r w:rsidRPr="00347BDA">
        <w:rPr>
          <w:rFonts w:ascii="Calibri" w:hAnsi="Calibri"/>
          <w:lang w:eastAsia="ar-SA"/>
        </w:rPr>
        <w:t xml:space="preserve"> corrisponde al massimo al 50% del costo salariale lordo del lavoratore per i primi 12 mesi, o per i primi 24 mesi, qualora si tratti di soggetto molto svantaggiato</w:t>
      </w:r>
      <w:r w:rsidRPr="00347BDA">
        <w:rPr>
          <w:rStyle w:val="Rimandonotaapidipagina"/>
          <w:rFonts w:ascii="Calibri" w:hAnsi="Calibri"/>
          <w:lang w:eastAsia="ar-SA"/>
        </w:rPr>
        <w:footnoteReference w:id="2"/>
      </w:r>
      <w:r w:rsidRPr="00347BDA">
        <w:rPr>
          <w:rFonts w:ascii="Calibri" w:hAnsi="Calibri"/>
          <w:lang w:eastAsia="ar-SA"/>
        </w:rPr>
        <w:t>. Il salario lordo comprende la retribuzione lorda prima delle imposte e i contributi obbligatori, quali gli oneri previdenziali e i contributi assistenziali per figli e familiari durante un periodo di tempo definito.</w:t>
      </w:r>
    </w:p>
    <w:p w:rsidR="00D41D94" w:rsidRPr="00347BDA" w:rsidRDefault="00D41D94" w:rsidP="00D41D94">
      <w:pPr>
        <w:suppressAutoHyphens/>
        <w:spacing w:before="120"/>
        <w:contextualSpacing/>
        <w:rPr>
          <w:rFonts w:ascii="Calibri" w:hAnsi="Calibri"/>
          <w:lang w:eastAsia="ar-SA"/>
        </w:rPr>
      </w:pPr>
      <w:r w:rsidRPr="00347BDA">
        <w:rPr>
          <w:rFonts w:ascii="Calibri" w:hAnsi="Calibri"/>
          <w:lang w:eastAsia="ar-SA"/>
        </w:rPr>
        <w:t>Gli avvisi di riferimento espliciteranno la modalità di pagamento di detto contributo in modo da garantire che questa condizione sia rispettata.</w:t>
      </w:r>
    </w:p>
    <w:p w:rsidR="00D41D94" w:rsidRPr="00347BDA" w:rsidRDefault="00D41D94" w:rsidP="00D41D94">
      <w:pPr>
        <w:suppressAutoHyphens/>
        <w:spacing w:before="120"/>
        <w:contextualSpacing/>
        <w:rPr>
          <w:rFonts w:ascii="Calibri" w:hAnsi="Calibri"/>
          <w:lang w:eastAsia="ar-SA"/>
        </w:rPr>
      </w:pPr>
      <w:r w:rsidRPr="00347BDA">
        <w:rPr>
          <w:rFonts w:ascii="Calibri" w:hAnsi="Calibri"/>
          <w:lang w:eastAsia="ar-SA"/>
        </w:rPr>
        <w:t xml:space="preserve">Gli aiuti intesi a compensare i costi dell'assistenza fornita ai lavoratori svantaggiati </w:t>
      </w:r>
      <w:r w:rsidRPr="00347BDA">
        <w:rPr>
          <w:rFonts w:ascii="Calibri" w:hAnsi="Calibri"/>
          <w:b/>
          <w:bCs/>
          <w:lang w:eastAsia="ar-SA"/>
        </w:rPr>
        <w:t>(sub b)</w:t>
      </w:r>
      <w:r w:rsidRPr="00347BDA">
        <w:rPr>
          <w:rFonts w:ascii="Calibri" w:hAnsi="Calibri"/>
          <w:lang w:eastAsia="ar-SA"/>
        </w:rPr>
        <w:t xml:space="preserve"> sono concessi a fronte delle seguenti spese:</w:t>
      </w:r>
    </w:p>
    <w:p w:rsidR="00D41D94" w:rsidRPr="00347BDA" w:rsidRDefault="00D41D94" w:rsidP="00D41D94">
      <w:pPr>
        <w:numPr>
          <w:ilvl w:val="0"/>
          <w:numId w:val="17"/>
        </w:numPr>
        <w:suppressAutoHyphens/>
        <w:spacing w:before="120" w:line="240" w:lineRule="auto"/>
        <w:contextualSpacing/>
        <w:rPr>
          <w:rFonts w:ascii="Calibri" w:hAnsi="Calibri"/>
          <w:lang w:eastAsia="ar-SA"/>
        </w:rPr>
      </w:pPr>
      <w:r w:rsidRPr="00347BDA">
        <w:rPr>
          <w:rFonts w:ascii="Calibri" w:hAnsi="Calibri"/>
          <w:lang w:eastAsia="ar-SA"/>
        </w:rPr>
        <w:t xml:space="preserve">costi relativi al </w:t>
      </w:r>
      <w:r w:rsidRPr="00347BDA">
        <w:rPr>
          <w:rFonts w:ascii="Calibri" w:hAnsi="Calibri"/>
          <w:u w:val="single"/>
          <w:lang w:eastAsia="ar-SA"/>
        </w:rPr>
        <w:t>tempo di lavoro</w:t>
      </w:r>
      <w:r w:rsidRPr="00347BDA">
        <w:rPr>
          <w:rFonts w:ascii="Calibri" w:hAnsi="Calibri"/>
          <w:lang w:eastAsia="ar-SA"/>
        </w:rPr>
        <w:t xml:space="preserve"> dedicato dal personale esclusivamente all'assistenza dei lavoratori svantaggiati durante un periodo massimo di 12 mesi successivi all'assunzione di un lavoratore svantaggiato, </w:t>
      </w:r>
      <w:r w:rsidRPr="00347BDA">
        <w:rPr>
          <w:rFonts w:ascii="Calibri" w:hAnsi="Calibri"/>
          <w:b/>
          <w:bCs/>
          <w:lang w:eastAsia="ar-SA"/>
        </w:rPr>
        <w:t xml:space="preserve">o </w:t>
      </w:r>
      <w:r w:rsidRPr="00347BDA">
        <w:rPr>
          <w:rFonts w:ascii="Calibri" w:hAnsi="Calibri"/>
          <w:lang w:eastAsia="ar-SA"/>
        </w:rPr>
        <w:t>su un periodo massimo di 24 mesi successivi all'assunzione di un lavoratore molto svantaggiato;</w:t>
      </w:r>
    </w:p>
    <w:p w:rsidR="00D41D94" w:rsidRPr="00347BDA" w:rsidRDefault="00D41D94" w:rsidP="00D41D94">
      <w:pPr>
        <w:numPr>
          <w:ilvl w:val="0"/>
          <w:numId w:val="17"/>
        </w:numPr>
        <w:suppressAutoHyphens/>
        <w:spacing w:before="120" w:line="240" w:lineRule="auto"/>
        <w:contextualSpacing/>
        <w:rPr>
          <w:rFonts w:ascii="Calibri" w:hAnsi="Calibri"/>
          <w:lang w:eastAsia="ar-SA"/>
        </w:rPr>
      </w:pPr>
      <w:r w:rsidRPr="00347BDA">
        <w:rPr>
          <w:rFonts w:ascii="Calibri" w:hAnsi="Calibri"/>
          <w:lang w:eastAsia="ar-SA"/>
        </w:rPr>
        <w:t xml:space="preserve">costi di </w:t>
      </w:r>
      <w:r w:rsidRPr="00347BDA">
        <w:rPr>
          <w:rFonts w:ascii="Calibri" w:hAnsi="Calibri"/>
          <w:u w:val="single"/>
          <w:lang w:eastAsia="ar-SA"/>
        </w:rPr>
        <w:t>formazione</w:t>
      </w:r>
      <w:r w:rsidRPr="00347BDA">
        <w:rPr>
          <w:rFonts w:ascii="Calibri" w:hAnsi="Calibri"/>
          <w:lang w:eastAsia="ar-SA"/>
        </w:rPr>
        <w:t xml:space="preserve"> del personale per assistere i lavoratori svantaggiati.</w:t>
      </w:r>
    </w:p>
    <w:p w:rsidR="00D41D94" w:rsidRPr="00347BDA" w:rsidRDefault="00D41D94" w:rsidP="00D41D94">
      <w:pPr>
        <w:suppressAutoHyphens/>
        <w:spacing w:before="120"/>
        <w:contextualSpacing/>
        <w:rPr>
          <w:rFonts w:ascii="Calibri" w:hAnsi="Calibri"/>
          <w:lang w:eastAsia="ar-SA"/>
        </w:rPr>
      </w:pPr>
      <w:r w:rsidRPr="00347BDA">
        <w:rPr>
          <w:rFonts w:ascii="Calibri" w:hAnsi="Calibri"/>
          <w:lang w:eastAsia="ar-SA"/>
        </w:rPr>
        <w:t>L'intensità di aiuto non supera il 50% delle spese ammissibili.</w:t>
      </w:r>
    </w:p>
    <w:p w:rsidR="00D41D94" w:rsidRPr="00347BDA" w:rsidRDefault="00D41D94" w:rsidP="00D41D94">
      <w:pPr>
        <w:pStyle w:val="Paragrafoelenco"/>
        <w:numPr>
          <w:ilvl w:val="0"/>
          <w:numId w:val="18"/>
        </w:numPr>
        <w:suppressAutoHyphens/>
        <w:spacing w:before="120" w:after="120"/>
        <w:jc w:val="both"/>
        <w:rPr>
          <w:rFonts w:ascii="Calibri" w:hAnsi="Calibri" w:cs="Times New Roman"/>
          <w:b/>
          <w:lang w:eastAsia="ar-SA"/>
        </w:rPr>
      </w:pPr>
      <w:r w:rsidRPr="00347BDA">
        <w:rPr>
          <w:rFonts w:ascii="Calibri" w:hAnsi="Calibri" w:cs="Times New Roman"/>
          <w:b/>
          <w:lang w:eastAsia="ar-SA"/>
        </w:rPr>
        <w:t xml:space="preserve">  Aiuti all’assunzione di lavoratori disabili</w:t>
      </w:r>
    </w:p>
    <w:p w:rsidR="00D41D94" w:rsidRPr="00347BDA" w:rsidRDefault="00D41D94" w:rsidP="00D41D94">
      <w:pPr>
        <w:suppressAutoHyphens/>
        <w:spacing w:before="120"/>
        <w:contextualSpacing/>
        <w:rPr>
          <w:rFonts w:ascii="Calibri" w:hAnsi="Calibri"/>
          <w:lang w:eastAsia="ar-SA"/>
        </w:rPr>
      </w:pPr>
      <w:r w:rsidRPr="00347BDA">
        <w:rPr>
          <w:rFonts w:ascii="Calibri" w:hAnsi="Calibri"/>
          <w:lang w:eastAsia="ar-SA"/>
        </w:rPr>
        <w:t>L’aiuto per l’assunzione di lavoratori disabili corrisponde al massimo al 75% del costo salariale lordo</w:t>
      </w:r>
      <w:bookmarkStart w:id="59" w:name="sdfootnote3anc"/>
      <w:r w:rsidRPr="00347BDA">
        <w:rPr>
          <w:rFonts w:ascii="Calibri" w:hAnsi="Calibri"/>
          <w:vertAlign w:val="superscript"/>
          <w:lang w:eastAsia="ar-SA"/>
        </w:rPr>
        <w:footnoteReference w:id="3"/>
      </w:r>
      <w:bookmarkEnd w:id="59"/>
      <w:r w:rsidRPr="00347BDA">
        <w:rPr>
          <w:rFonts w:ascii="Calibri" w:hAnsi="Calibri"/>
          <w:lang w:eastAsia="ar-SA"/>
        </w:rPr>
        <w:t xml:space="preserve"> degli anni di occupazione sovvenzionati. Tale periodo viene indicato negli avvisi emessi per il finanziamento delle assunzioni oppure, nel caso del Fondo Nazionale Disabili, in successivi atti attuativi regionali.</w:t>
      </w:r>
    </w:p>
    <w:p w:rsidR="00D41D94" w:rsidRPr="00347BDA" w:rsidRDefault="00D41D94" w:rsidP="00D41D94">
      <w:pPr>
        <w:suppressAutoHyphens/>
        <w:spacing w:before="120"/>
        <w:contextualSpacing/>
        <w:rPr>
          <w:rFonts w:ascii="Calibri" w:hAnsi="Calibri"/>
          <w:lang w:eastAsia="ar-SA"/>
        </w:rPr>
      </w:pPr>
      <w:r w:rsidRPr="00347BDA">
        <w:rPr>
          <w:rFonts w:ascii="Calibri" w:hAnsi="Calibri"/>
          <w:lang w:eastAsia="ar-SA"/>
        </w:rPr>
        <w:t>I contributi di cui all’articolo 13 della Legge 68/99 (fiscalizzazione degli oneri sociali) devono, se riconosciuti all’impresa beneficiaria, cumularsi con quelli erogati in base al presente articolo nel rispetto dell’intensità massima indicata del 75% del costo salariale lordo degli anni di occupazione sovvenzionati.</w:t>
      </w:r>
    </w:p>
    <w:p w:rsidR="00D41D94" w:rsidRPr="00347BDA" w:rsidRDefault="00D41D94" w:rsidP="00D41D94">
      <w:pPr>
        <w:pStyle w:val="Paragrafoelenco"/>
        <w:numPr>
          <w:ilvl w:val="0"/>
          <w:numId w:val="18"/>
        </w:numPr>
        <w:suppressAutoHyphens/>
        <w:spacing w:before="120" w:after="120"/>
        <w:jc w:val="both"/>
        <w:rPr>
          <w:rFonts w:ascii="Calibri" w:hAnsi="Calibri" w:cs="Times New Roman"/>
          <w:b/>
          <w:lang w:eastAsia="ar-SA"/>
        </w:rPr>
      </w:pPr>
      <w:r w:rsidRPr="00347BDA">
        <w:rPr>
          <w:rFonts w:ascii="Calibri" w:hAnsi="Calibri" w:cs="Times New Roman"/>
          <w:b/>
          <w:lang w:eastAsia="ar-SA"/>
        </w:rPr>
        <w:t xml:space="preserve"> Aiuti supplementari legati all’occupazione di lavoratori disabili</w:t>
      </w:r>
    </w:p>
    <w:p w:rsidR="00D41D94" w:rsidRPr="00347BDA" w:rsidRDefault="00D41D94" w:rsidP="00D41D94">
      <w:pPr>
        <w:suppressAutoHyphens/>
        <w:spacing w:before="120"/>
        <w:contextualSpacing/>
        <w:rPr>
          <w:rFonts w:ascii="Calibri" w:hAnsi="Calibri"/>
          <w:lang w:eastAsia="ar-SA"/>
        </w:rPr>
      </w:pPr>
      <w:r w:rsidRPr="00347BDA">
        <w:rPr>
          <w:rFonts w:ascii="Calibri" w:hAnsi="Calibri"/>
          <w:lang w:eastAsia="ar-SA"/>
        </w:rPr>
        <w:t>L’impresa che assume “lavoratori disabili” può beneficiare anche di aiuti erogati a fronte dei costi aggiuntivi che essa deve sostenere per:</w:t>
      </w:r>
    </w:p>
    <w:p w:rsidR="00D41D94" w:rsidRPr="00347BDA" w:rsidRDefault="00D41D94" w:rsidP="00D41D94">
      <w:pPr>
        <w:numPr>
          <w:ilvl w:val="0"/>
          <w:numId w:val="19"/>
        </w:numPr>
        <w:suppressAutoHyphens/>
        <w:spacing w:before="120" w:line="240" w:lineRule="auto"/>
        <w:contextualSpacing/>
        <w:rPr>
          <w:rFonts w:ascii="Calibri" w:hAnsi="Calibri"/>
          <w:lang w:eastAsia="ar-SA"/>
        </w:rPr>
      </w:pPr>
      <w:r w:rsidRPr="00347BDA">
        <w:rPr>
          <w:rFonts w:ascii="Calibri" w:hAnsi="Calibri"/>
          <w:lang w:eastAsia="ar-SA"/>
        </w:rPr>
        <w:t>il tempo di lavoro che altro personale dell’impresa dedica esclusivamente all'assistenza dei lavoratori con disabilità e i costi di formazione di detto personale di assistenza;</w:t>
      </w:r>
    </w:p>
    <w:p w:rsidR="00D41D94" w:rsidRPr="00347BDA" w:rsidRDefault="00D41D94" w:rsidP="00D41D94">
      <w:pPr>
        <w:numPr>
          <w:ilvl w:val="0"/>
          <w:numId w:val="19"/>
        </w:numPr>
        <w:suppressAutoHyphens/>
        <w:spacing w:before="120" w:line="240" w:lineRule="auto"/>
        <w:contextualSpacing/>
        <w:rPr>
          <w:rFonts w:ascii="Calibri" w:hAnsi="Calibri"/>
          <w:lang w:eastAsia="ar-SA"/>
        </w:rPr>
      </w:pPr>
      <w:r w:rsidRPr="00347BDA">
        <w:rPr>
          <w:rFonts w:ascii="Calibri" w:hAnsi="Calibri"/>
          <w:lang w:eastAsia="ar-SA"/>
        </w:rPr>
        <w:t>l'acquisto di attrezzature o di software ad uso dei lavoratori con disabilità, ivi compresi gli ausili tecnologici adattati o di assistenza, che eccedono i costi che il beneficiario avrebbe sostenuto se avesse impiegato lavoratori senza disabilità. Gli acquisti sono ammessi per importi fino a € 516,46, mentre per importi superiori sono ammissibili le rate di ammortamento per la durata dell’operazione finanziata;</w:t>
      </w:r>
    </w:p>
    <w:p w:rsidR="00D41D94" w:rsidRPr="00347BDA" w:rsidRDefault="00D41D94" w:rsidP="00D41D94">
      <w:pPr>
        <w:numPr>
          <w:ilvl w:val="0"/>
          <w:numId w:val="19"/>
        </w:numPr>
        <w:suppressAutoHyphens/>
        <w:spacing w:before="120" w:line="240" w:lineRule="auto"/>
        <w:contextualSpacing/>
        <w:rPr>
          <w:rFonts w:ascii="Calibri" w:hAnsi="Calibri"/>
          <w:lang w:eastAsia="ar-SA"/>
        </w:rPr>
      </w:pPr>
      <w:r w:rsidRPr="00347BDA">
        <w:rPr>
          <w:rFonts w:ascii="Calibri" w:hAnsi="Calibri"/>
          <w:lang w:eastAsia="ar-SA"/>
        </w:rPr>
        <w:t>il trasporto dei lavoratori con disabilità sul luogo di lavoro e per attività correlate al lavoro;</w:t>
      </w:r>
    </w:p>
    <w:p w:rsidR="00D41D94" w:rsidRPr="00347BDA" w:rsidRDefault="00D41D94" w:rsidP="00D41D94">
      <w:pPr>
        <w:numPr>
          <w:ilvl w:val="0"/>
          <w:numId w:val="19"/>
        </w:numPr>
        <w:suppressAutoHyphens/>
        <w:spacing w:before="120" w:line="240" w:lineRule="auto"/>
        <w:contextualSpacing/>
        <w:rPr>
          <w:rFonts w:ascii="Calibri" w:hAnsi="Calibri"/>
          <w:lang w:eastAsia="ar-SA"/>
        </w:rPr>
      </w:pPr>
      <w:r w:rsidRPr="00347BDA">
        <w:rPr>
          <w:rFonts w:ascii="Calibri" w:hAnsi="Calibri"/>
          <w:lang w:eastAsia="ar-SA"/>
        </w:rPr>
        <w:t>il salario del lavoratore con disabilità per le ore da lui impiegate per la riabilitazione.</w:t>
      </w:r>
    </w:p>
    <w:p w:rsidR="00D41D94" w:rsidRPr="00347BDA" w:rsidRDefault="00D41D94" w:rsidP="00D41D94">
      <w:pPr>
        <w:suppressAutoHyphens/>
        <w:spacing w:before="120"/>
        <w:contextualSpacing/>
        <w:rPr>
          <w:rFonts w:ascii="Calibri" w:hAnsi="Calibri"/>
          <w:lang w:eastAsia="ar-SA"/>
        </w:rPr>
      </w:pPr>
      <w:r w:rsidRPr="00347BDA">
        <w:rPr>
          <w:rFonts w:ascii="Calibri" w:hAnsi="Calibri"/>
          <w:lang w:eastAsia="ar-SA"/>
        </w:rPr>
        <w:lastRenderedPageBreak/>
        <w:t>L’aiuto riferito ai costi di cui sopra, incluso l’aiuto eventualmente ricevuto a titolo dell’articolo 14 della Legge 68/99 (trasformazione del posto di lavoro), può coprire la totalità di detti costi aggiuntivi e riguardare tutte le spese attinenti alle voci sopra citate, sostenute per l’inserimento lavorativo del disabile o eventuale successivo adeguamento, durante tutto il periodo in cui il lavoratore disabile rimane occupato presso il beneficiario, tenendo conto previsto dalla normativa nazionale in materia di ammortamento.</w:t>
      </w:r>
    </w:p>
    <w:p w:rsidR="00D41D94" w:rsidRPr="00347BDA" w:rsidRDefault="00D41D94" w:rsidP="00D41D94">
      <w:pPr>
        <w:spacing w:before="120"/>
        <w:contextualSpacing/>
        <w:rPr>
          <w:rFonts w:ascii="Calibri" w:hAnsi="Calibri"/>
          <w:b/>
        </w:rPr>
      </w:pPr>
      <w:r w:rsidRPr="00347BDA">
        <w:rPr>
          <w:rFonts w:ascii="Calibri" w:hAnsi="Calibri"/>
          <w:b/>
          <w:lang w:eastAsia="ar-SA"/>
        </w:rPr>
        <w:t xml:space="preserve">Inserire inoltre </w:t>
      </w:r>
    </w:p>
    <w:p w:rsidR="00D41D94" w:rsidRPr="00347BDA" w:rsidRDefault="00D41D94" w:rsidP="00D41D94">
      <w:pPr>
        <w:spacing w:before="120"/>
        <w:contextualSpacing/>
        <w:rPr>
          <w:rFonts w:ascii="Calibri" w:hAnsi="Calibri"/>
        </w:rPr>
      </w:pPr>
      <w:r w:rsidRPr="00347BDA">
        <w:rPr>
          <w:rFonts w:ascii="Calibri" w:hAnsi="Calibri"/>
        </w:rPr>
        <w:t>- le modalità realizzative e organizzative della proposta;</w:t>
      </w:r>
    </w:p>
    <w:p w:rsidR="00D41D94" w:rsidRPr="00347BDA" w:rsidRDefault="00D41D94" w:rsidP="00D41D94">
      <w:pPr>
        <w:spacing w:before="120"/>
        <w:contextualSpacing/>
        <w:rPr>
          <w:rFonts w:ascii="Calibri" w:hAnsi="Calibri"/>
        </w:rPr>
      </w:pPr>
      <w:r w:rsidRPr="00347BDA">
        <w:rPr>
          <w:rFonts w:ascii="Calibri" w:hAnsi="Calibri"/>
        </w:rPr>
        <w:t>- la tipologia di assunzione prevista (es. a tempo determinato o indeterminato, a tempo pieno o parziale);</w:t>
      </w:r>
    </w:p>
    <w:p w:rsidR="00D41D94" w:rsidRPr="00347BDA" w:rsidRDefault="00D41D94" w:rsidP="00D41D94">
      <w:pPr>
        <w:spacing w:before="120"/>
        <w:contextualSpacing/>
        <w:rPr>
          <w:rFonts w:ascii="Calibri" w:hAnsi="Calibri"/>
        </w:rPr>
      </w:pPr>
      <w:r w:rsidRPr="00347BDA">
        <w:rPr>
          <w:rFonts w:ascii="Calibri" w:hAnsi="Calibri"/>
        </w:rPr>
        <w:t>-le condizioni per la concessione di aiuti all’assunzione di lavoratori svantaggiati e lavoratori disabili (specificare ad es. se la domanda di aiuto a fronte dell’assunzione di un lavoratore svantaggiato o disabile può essere presentata prima o dopo l’assunzione dello stesso);</w:t>
      </w:r>
    </w:p>
    <w:p w:rsidR="00D41D94" w:rsidRPr="00347BDA" w:rsidRDefault="00D41D94" w:rsidP="00D41D94">
      <w:pPr>
        <w:spacing w:before="120"/>
        <w:contextualSpacing/>
        <w:rPr>
          <w:rFonts w:ascii="Calibri" w:hAnsi="Calibri"/>
        </w:rPr>
      </w:pPr>
      <w:r w:rsidRPr="00347BDA">
        <w:rPr>
          <w:rFonts w:ascii="Calibri" w:hAnsi="Calibri"/>
        </w:rPr>
        <w:t>- specificare, pena la revoca, che il datore di lavoro deve garantire al lavoratore la continuità dell’assunzione per un periodo non inferiore a 12 mesi (o 24 mesi nel caso di soggetto molto svantaggiato), fatto salvo il licenziamento per giusta causa e le dimissioni volontarie. In queste due ultime eventualità, il datore di lavoro non perde diritto al contributo, ma il suo ammontare è adeguato al diminuito costo salariale del lavoratore considerato.</w:t>
      </w:r>
    </w:p>
    <w:p w:rsidR="00D41D94" w:rsidRPr="00347BDA" w:rsidRDefault="00D41D94" w:rsidP="00D41D94">
      <w:pPr>
        <w:autoSpaceDE w:val="0"/>
        <w:autoSpaceDN w:val="0"/>
        <w:adjustRightInd w:val="0"/>
        <w:spacing w:before="120"/>
        <w:contextualSpacing/>
        <w:rPr>
          <w:rFonts w:ascii="Calibri" w:hAnsi="Calibri"/>
          <w:b/>
        </w:rPr>
      </w:pPr>
    </w:p>
    <w:p w:rsidR="00D41D94" w:rsidRPr="00347BDA" w:rsidRDefault="00D41D94" w:rsidP="00D41D94">
      <w:pPr>
        <w:pStyle w:val="Titolo1"/>
        <w:rPr>
          <w:rFonts w:ascii="Calibri" w:hAnsi="Calibri"/>
        </w:rPr>
      </w:pPr>
      <w:bookmarkStart w:id="60" w:name="_Toc511829308"/>
      <w:r w:rsidRPr="00347BDA">
        <w:rPr>
          <w:rFonts w:ascii="Calibri" w:hAnsi="Calibri"/>
        </w:rPr>
        <w:t>(Art.___)</w:t>
      </w:r>
      <w:bookmarkEnd w:id="60"/>
    </w:p>
    <w:p w:rsidR="00D41D94" w:rsidRPr="00347BDA" w:rsidRDefault="00D41D94" w:rsidP="00D41D94">
      <w:pPr>
        <w:pStyle w:val="Titolo2"/>
        <w:rPr>
          <w:rFonts w:ascii="Calibri" w:hAnsi="Calibri"/>
        </w:rPr>
      </w:pPr>
      <w:r w:rsidRPr="00347BDA">
        <w:rPr>
          <w:rFonts w:ascii="Calibri" w:hAnsi="Calibri"/>
        </w:rPr>
        <w:t xml:space="preserve"> </w:t>
      </w:r>
      <w:bookmarkStart w:id="61" w:name="_Toc511829309"/>
      <w:r w:rsidRPr="00347BDA">
        <w:rPr>
          <w:rFonts w:ascii="Calibri" w:hAnsi="Calibri"/>
        </w:rPr>
        <w:t>Soggetti Destinatari</w:t>
      </w:r>
      <w:bookmarkEnd w:id="61"/>
    </w:p>
    <w:p w:rsidR="00D41D94" w:rsidRPr="00347BDA" w:rsidRDefault="00D41D94" w:rsidP="00D41D94">
      <w:pPr>
        <w:autoSpaceDE w:val="0"/>
        <w:autoSpaceDN w:val="0"/>
        <w:adjustRightInd w:val="0"/>
        <w:spacing w:before="120"/>
        <w:contextualSpacing/>
        <w:rPr>
          <w:rFonts w:ascii="Calibri" w:hAnsi="Calibri"/>
          <w:color w:val="000000"/>
        </w:rPr>
      </w:pPr>
      <w:r w:rsidRPr="00347BDA">
        <w:rPr>
          <w:rFonts w:ascii="Calibri" w:hAnsi="Calibri"/>
          <w:color w:val="000000"/>
        </w:rPr>
        <w:t>Inserire la categoria di destinatari delle azioni candidate a valere sull’avviso coerenti con quanto previsto dal PO FSE Basilicata 2014/2020 e con gli indicatori di output e di risultato associati.</w:t>
      </w:r>
    </w:p>
    <w:p w:rsidR="00D41D94" w:rsidRPr="00347BDA" w:rsidRDefault="00D41D94" w:rsidP="00D41D94">
      <w:pPr>
        <w:autoSpaceDE w:val="0"/>
        <w:autoSpaceDN w:val="0"/>
        <w:adjustRightInd w:val="0"/>
        <w:spacing w:before="120"/>
        <w:contextualSpacing/>
        <w:rPr>
          <w:rFonts w:ascii="Calibri" w:hAnsi="Calibri"/>
          <w:color w:val="000000"/>
        </w:rPr>
      </w:pPr>
      <w:r w:rsidRPr="00347BDA">
        <w:rPr>
          <w:rFonts w:ascii="Calibri" w:hAnsi="Calibri"/>
          <w:color w:val="000000"/>
        </w:rPr>
        <w:t>In particolare inserire l’indicazione dei requisiti formali e sostanziali richiesti per il target individuato coerenti</w:t>
      </w:r>
      <w:r w:rsidRPr="00347BDA">
        <w:rPr>
          <w:rFonts w:ascii="Calibri" w:hAnsi="Calibri"/>
        </w:rPr>
        <w:t xml:space="preserve"> con </w:t>
      </w:r>
      <w:r w:rsidRPr="00347BDA">
        <w:rPr>
          <w:rFonts w:ascii="Calibri" w:hAnsi="Calibri"/>
          <w:color w:val="000000"/>
        </w:rPr>
        <w:t>le finalità dell’avviso.</w:t>
      </w:r>
    </w:p>
    <w:p w:rsidR="00D41D94" w:rsidRPr="00347BDA" w:rsidRDefault="00D41D94" w:rsidP="00D41D94">
      <w:pPr>
        <w:autoSpaceDE w:val="0"/>
        <w:autoSpaceDN w:val="0"/>
        <w:adjustRightInd w:val="0"/>
        <w:spacing w:before="120"/>
        <w:contextualSpacing/>
        <w:rPr>
          <w:rFonts w:ascii="Calibri" w:hAnsi="Calibri"/>
          <w:lang w:eastAsia="ar-SA"/>
        </w:rPr>
      </w:pPr>
      <w:r w:rsidRPr="00347BDA">
        <w:rPr>
          <w:rFonts w:ascii="Calibri" w:hAnsi="Calibri"/>
          <w:color w:val="000000"/>
        </w:rPr>
        <w:t>(</w:t>
      </w:r>
      <w:r w:rsidRPr="00347BDA">
        <w:rPr>
          <w:rFonts w:ascii="Calibri" w:hAnsi="Calibri"/>
          <w:b/>
          <w:color w:val="000000"/>
        </w:rPr>
        <w:t>L</w:t>
      </w:r>
      <w:r w:rsidRPr="00347BDA">
        <w:rPr>
          <w:rFonts w:ascii="Calibri" w:hAnsi="Calibri"/>
          <w:b/>
          <w:bCs/>
          <w:lang w:eastAsia="ar-SA"/>
        </w:rPr>
        <w:t>avoratore svantaggiato</w:t>
      </w:r>
      <w:r w:rsidRPr="00347BDA">
        <w:rPr>
          <w:rFonts w:ascii="Calibri" w:hAnsi="Calibri"/>
          <w:lang w:eastAsia="ar-SA"/>
        </w:rPr>
        <w:t xml:space="preserve"> chiunque soddisfi una delle seguenti condizioni nel momento in cui l’impresa/datore di lavoro presenta la domanda di aiuto:</w:t>
      </w:r>
    </w:p>
    <w:p w:rsidR="00D41D94" w:rsidRPr="00347BDA" w:rsidRDefault="00D41D94" w:rsidP="00D41D94">
      <w:pPr>
        <w:numPr>
          <w:ilvl w:val="0"/>
          <w:numId w:val="20"/>
        </w:numPr>
        <w:suppressAutoHyphens/>
        <w:spacing w:before="120" w:line="240" w:lineRule="auto"/>
        <w:contextualSpacing/>
        <w:rPr>
          <w:rFonts w:ascii="Calibri" w:hAnsi="Calibri"/>
          <w:lang w:eastAsia="ar-SA"/>
        </w:rPr>
      </w:pPr>
      <w:r w:rsidRPr="00347BDA">
        <w:rPr>
          <w:rFonts w:ascii="Calibri" w:hAnsi="Calibri"/>
          <w:lang w:eastAsia="ar-SA"/>
        </w:rPr>
        <w:t>chi non ha un impiego regolarmente retribuito da almeno sei mesi, nello specifico a) chi negli ultimi sei mesi non ha prestato attività lavorativa riconducibile a un rapporto di lavoro subordinato della durata di almeno sei mesi, e a) chi negli ultimi sei mesi ha svolto attività lavorativa in forma autonoma o parasubordinata dalla quale derivi un reddito inferiore al reddito annuale minimo personale escluso da imposizione;</w:t>
      </w:r>
    </w:p>
    <w:p w:rsidR="00D41D94" w:rsidRPr="00347BDA" w:rsidRDefault="00D41D94" w:rsidP="00D41D94">
      <w:pPr>
        <w:numPr>
          <w:ilvl w:val="0"/>
          <w:numId w:val="20"/>
        </w:numPr>
        <w:suppressAutoHyphens/>
        <w:spacing w:before="120" w:line="240" w:lineRule="auto"/>
        <w:contextualSpacing/>
        <w:rPr>
          <w:rFonts w:ascii="Calibri" w:hAnsi="Calibri"/>
          <w:lang w:eastAsia="ar-SA"/>
        </w:rPr>
      </w:pPr>
      <w:r w:rsidRPr="00347BDA">
        <w:rPr>
          <w:rFonts w:ascii="Calibri" w:hAnsi="Calibri"/>
          <w:lang w:eastAsia="ar-SA"/>
        </w:rPr>
        <w:t>avere un'età compresa tra i 15 e i 24 anni</w:t>
      </w:r>
    </w:p>
    <w:p w:rsidR="00D41D94" w:rsidRPr="00347BDA" w:rsidRDefault="00D41D94" w:rsidP="00D41D94">
      <w:pPr>
        <w:numPr>
          <w:ilvl w:val="0"/>
          <w:numId w:val="20"/>
        </w:numPr>
        <w:suppressAutoHyphens/>
        <w:spacing w:before="120" w:line="240" w:lineRule="auto"/>
        <w:contextualSpacing/>
        <w:rPr>
          <w:rFonts w:ascii="Calibri" w:hAnsi="Calibri"/>
          <w:lang w:eastAsia="ar-SA"/>
        </w:rPr>
      </w:pPr>
      <w:r w:rsidRPr="00347BDA">
        <w:rPr>
          <w:rFonts w:ascii="Calibri" w:hAnsi="Calibri"/>
          <w:lang w:eastAsia="ar-SA"/>
        </w:rPr>
        <w:t xml:space="preserve">non possedere un diploma di scuola media superiore o professionale (livello ISCED 3) o aver completato la formazione a tempo pieno (per “formazione a tempo pieno” s’intende il percorso normale d’istruzione curriculare, compreso quello universitario) da non più di due anni </w:t>
      </w:r>
      <w:r w:rsidRPr="00347BDA">
        <w:rPr>
          <w:rFonts w:ascii="Calibri" w:hAnsi="Calibri"/>
          <w:b/>
          <w:bCs/>
          <w:lang w:eastAsia="ar-SA"/>
        </w:rPr>
        <w:t>e</w:t>
      </w:r>
      <w:r w:rsidRPr="00347BDA">
        <w:rPr>
          <w:rFonts w:ascii="Calibri" w:hAnsi="Calibri"/>
          <w:lang w:eastAsia="ar-SA"/>
        </w:rPr>
        <w:t xml:space="preserve"> non avere ancora ottenuto il primo impiego regolarmente retribuito;</w:t>
      </w:r>
    </w:p>
    <w:p w:rsidR="00D41D94" w:rsidRPr="00347BDA" w:rsidRDefault="00D41D94" w:rsidP="00D41D94">
      <w:pPr>
        <w:numPr>
          <w:ilvl w:val="0"/>
          <w:numId w:val="20"/>
        </w:numPr>
        <w:suppressAutoHyphens/>
        <w:spacing w:before="120" w:line="240" w:lineRule="auto"/>
        <w:contextualSpacing/>
        <w:rPr>
          <w:rFonts w:ascii="Calibri" w:hAnsi="Calibri"/>
          <w:lang w:eastAsia="ar-SA"/>
        </w:rPr>
      </w:pPr>
      <w:r w:rsidRPr="00347BDA">
        <w:rPr>
          <w:rFonts w:ascii="Calibri" w:hAnsi="Calibri"/>
          <w:lang w:eastAsia="ar-SA"/>
        </w:rPr>
        <w:t>aver superato i 50 anni di età;</w:t>
      </w:r>
    </w:p>
    <w:p w:rsidR="00D41D94" w:rsidRPr="00347BDA" w:rsidRDefault="00D41D94" w:rsidP="00D41D94">
      <w:pPr>
        <w:numPr>
          <w:ilvl w:val="0"/>
          <w:numId w:val="20"/>
        </w:numPr>
        <w:suppressAutoHyphens/>
        <w:spacing w:before="120" w:line="240" w:lineRule="auto"/>
        <w:contextualSpacing/>
        <w:rPr>
          <w:rFonts w:ascii="Calibri" w:hAnsi="Calibri"/>
          <w:lang w:eastAsia="ar-SA"/>
        </w:rPr>
      </w:pPr>
      <w:r w:rsidRPr="00347BDA">
        <w:rPr>
          <w:rFonts w:ascii="Calibri" w:hAnsi="Calibri"/>
          <w:lang w:eastAsia="ar-SA"/>
        </w:rPr>
        <w:t>essere un adulto che vive solo con una o più persone a carico;</w:t>
      </w:r>
    </w:p>
    <w:p w:rsidR="00D41D94" w:rsidRPr="00347BDA" w:rsidRDefault="00D41D94" w:rsidP="00D41D94">
      <w:pPr>
        <w:numPr>
          <w:ilvl w:val="0"/>
          <w:numId w:val="20"/>
        </w:numPr>
        <w:suppressAutoHyphens/>
        <w:spacing w:before="120" w:line="240" w:lineRule="auto"/>
        <w:contextualSpacing/>
        <w:rPr>
          <w:rFonts w:ascii="Calibri" w:hAnsi="Calibri"/>
          <w:lang w:eastAsia="ar-SA"/>
        </w:rPr>
      </w:pPr>
      <w:r w:rsidRPr="00347BDA">
        <w:rPr>
          <w:rFonts w:ascii="Calibri" w:hAnsi="Calibri"/>
          <w:lang w:eastAsia="ar-SA"/>
        </w:rPr>
        <w:t>le donne occupate in uno dei settori economici dove c'è un tasso di disparità uomo-donna che supera di almeno il 25% la disparità media di tutti i settori economici italiani, come annualmente individuati dalla Rilevazione continua sulle forze di lavoro dell'Istat. Per il 2014 questi settori sono (rif. ATECO 2007): agricoltura, costruzioni, industria estrattiva, acqua e gestione dei rifiuti, industria energetica, industria manifatturiera, trasporto e magazzinaggio, servizi generali della pubblica amministrazione, informazione e comunicazione, organizzazioni ed organismi extraterritoriali;</w:t>
      </w:r>
    </w:p>
    <w:p w:rsidR="00D41D94" w:rsidRPr="00347BDA" w:rsidRDefault="00D41D94" w:rsidP="00D41D94">
      <w:pPr>
        <w:numPr>
          <w:ilvl w:val="0"/>
          <w:numId w:val="20"/>
        </w:numPr>
        <w:suppressAutoHyphens/>
        <w:spacing w:before="120" w:line="240" w:lineRule="auto"/>
        <w:contextualSpacing/>
        <w:rPr>
          <w:rFonts w:ascii="Calibri" w:hAnsi="Calibri"/>
          <w:lang w:eastAsia="ar-SA"/>
        </w:rPr>
      </w:pPr>
      <w:r w:rsidRPr="00347BDA">
        <w:rPr>
          <w:rFonts w:ascii="Calibri" w:hAnsi="Calibri"/>
          <w:lang w:eastAsia="ar-SA"/>
        </w:rPr>
        <w:lastRenderedPageBreak/>
        <w:t>appartenere a una minoranza etnica e avere la necessità di migliorare la propria formazione linguistica e professionale o la propria esperienza lavorativa per aumentare le prospettive di accesso ad un'occupazione stabile.</w:t>
      </w:r>
    </w:p>
    <w:p w:rsidR="00D41D94" w:rsidRPr="00347BDA" w:rsidRDefault="00D41D94" w:rsidP="00D41D94">
      <w:pPr>
        <w:suppressAutoHyphens/>
        <w:spacing w:before="120"/>
        <w:contextualSpacing/>
        <w:rPr>
          <w:rFonts w:ascii="Calibri" w:hAnsi="Calibri"/>
          <w:b/>
          <w:bCs/>
          <w:lang w:eastAsia="ar-SA"/>
        </w:rPr>
      </w:pPr>
      <w:r w:rsidRPr="00347BDA">
        <w:rPr>
          <w:rFonts w:ascii="Calibri" w:hAnsi="Calibri"/>
          <w:lang w:eastAsia="ar-SA"/>
        </w:rPr>
        <w:t>“</w:t>
      </w:r>
      <w:r w:rsidRPr="00347BDA">
        <w:rPr>
          <w:rFonts w:ascii="Calibri" w:hAnsi="Calibri"/>
          <w:b/>
          <w:u w:val="single"/>
          <w:lang w:eastAsia="ar-SA"/>
        </w:rPr>
        <w:t>lavoratore molto svantaggiato</w:t>
      </w:r>
      <w:r w:rsidRPr="00347BDA">
        <w:rPr>
          <w:rFonts w:ascii="Calibri" w:hAnsi="Calibri"/>
          <w:lang w:eastAsia="ar-SA"/>
        </w:rPr>
        <w:t>” il lavoratore che si trova da almeno 24 mesi nella situazione descritta al punto a) o il lavoratore che, appartenendo ad una delle categorie descritte sopra ai punti da b) a g) si trova da almeno 12 mesi nella situazione descritta al punto a).</w:t>
      </w:r>
    </w:p>
    <w:p w:rsidR="00D41D94" w:rsidRPr="00347BDA" w:rsidRDefault="00D41D94" w:rsidP="00D41D94">
      <w:pPr>
        <w:spacing w:before="120"/>
        <w:contextualSpacing/>
        <w:rPr>
          <w:rFonts w:ascii="Calibri" w:hAnsi="Calibri"/>
          <w:lang w:eastAsia="ar-SA"/>
        </w:rPr>
      </w:pPr>
      <w:r w:rsidRPr="00347BDA">
        <w:rPr>
          <w:rFonts w:ascii="Calibri" w:hAnsi="Calibri"/>
          <w:b/>
          <w:bCs/>
          <w:u w:val="single"/>
          <w:lang w:eastAsia="ar-SA"/>
        </w:rPr>
        <w:t>“Lavoratore disabile</w:t>
      </w:r>
      <w:r w:rsidRPr="00347BDA">
        <w:rPr>
          <w:rFonts w:ascii="Calibri" w:hAnsi="Calibri"/>
        </w:rPr>
        <w:t xml:space="preserve">, </w:t>
      </w:r>
      <w:r w:rsidRPr="00347BDA">
        <w:rPr>
          <w:rFonts w:ascii="Calibri" w:hAnsi="Calibri"/>
          <w:lang w:eastAsia="ar-SA"/>
        </w:rPr>
        <w:t xml:space="preserve">ai sensi dell’art. 2 punto 3) del Regolamento di esenzione: </w:t>
      </w:r>
    </w:p>
    <w:p w:rsidR="00D41D94" w:rsidRPr="00347BDA" w:rsidRDefault="00D41D94" w:rsidP="00D41D94">
      <w:pPr>
        <w:spacing w:before="120"/>
        <w:contextualSpacing/>
        <w:rPr>
          <w:rFonts w:ascii="Calibri" w:hAnsi="Calibri"/>
          <w:lang w:eastAsia="ar-SA"/>
        </w:rPr>
      </w:pPr>
      <w:r w:rsidRPr="00347BDA">
        <w:rPr>
          <w:rFonts w:ascii="Calibri" w:hAnsi="Calibri"/>
          <w:lang w:eastAsia="ar-SA"/>
        </w:rPr>
        <w:t xml:space="preserve">a) chiunque sia riconosciuto come lavoratore con disabilità a norma dell'ordinamento nazionale; </w:t>
      </w:r>
    </w:p>
    <w:p w:rsidR="00D41D94" w:rsidRPr="00347BDA" w:rsidRDefault="00D41D94" w:rsidP="00D41D94">
      <w:pPr>
        <w:spacing w:before="120"/>
        <w:contextualSpacing/>
        <w:rPr>
          <w:rFonts w:ascii="Calibri" w:hAnsi="Calibri"/>
          <w:lang w:eastAsia="ar-SA"/>
        </w:rPr>
      </w:pPr>
      <w:r w:rsidRPr="00347BDA">
        <w:rPr>
          <w:rFonts w:ascii="Calibri" w:hAnsi="Calibri"/>
          <w:lang w:eastAsia="ar-SA"/>
        </w:rPr>
        <w:t>b) chiunque presenti durature menomazioni fisiche, mentali, intellettuali o sensoriali che, in combinazione con barriere di diversa natura, possono ostacolare la piena ed effettiva partecipazione all'ambiente di lavoro su base di uguaglianza con gli altri lavoratori”;</w:t>
      </w:r>
    </w:p>
    <w:p w:rsidR="00D41D94" w:rsidRPr="00347BDA" w:rsidRDefault="00D41D94" w:rsidP="00D41D94">
      <w:pPr>
        <w:spacing w:before="120"/>
        <w:contextualSpacing/>
        <w:rPr>
          <w:rFonts w:ascii="Calibri" w:hAnsi="Calibri"/>
          <w:lang w:eastAsia="ar-SA"/>
        </w:rPr>
      </w:pPr>
      <w:r w:rsidRPr="00347BDA">
        <w:rPr>
          <w:rFonts w:ascii="Calibri" w:hAnsi="Calibri"/>
          <w:lang w:eastAsia="ar-SA"/>
        </w:rPr>
        <w:t>In particolare, per i soggetti di cui alla lettera a) si fa riferimento alle previsioni di cui alle leggi 104/92 e 68/1999, mentre per i soggetti di cui alla lettera b) si rende necessaria comunque un’apposita certificazione da parte del medico del lavoro o di una commissione medica della ASL.</w:t>
      </w:r>
    </w:p>
    <w:p w:rsidR="00D41D94" w:rsidRPr="00347BDA" w:rsidRDefault="00D41D94" w:rsidP="00D41D94">
      <w:pPr>
        <w:spacing w:before="120"/>
        <w:contextualSpacing/>
        <w:rPr>
          <w:rFonts w:ascii="Calibri" w:hAnsi="Calibri"/>
          <w:lang w:eastAsia="ar-SA"/>
        </w:rPr>
      </w:pPr>
      <w:r w:rsidRPr="00347BDA">
        <w:rPr>
          <w:rFonts w:ascii="Calibri" w:hAnsi="Calibri"/>
          <w:lang w:eastAsia="ar-SA"/>
        </w:rPr>
        <w:t>Inserire l’eventuale Accordo sindacale se previsto</w:t>
      </w:r>
    </w:p>
    <w:p w:rsidR="00D41D94" w:rsidRPr="00347BDA" w:rsidRDefault="00D41D94" w:rsidP="00D41D94">
      <w:pPr>
        <w:autoSpaceDE w:val="0"/>
        <w:autoSpaceDN w:val="0"/>
        <w:adjustRightInd w:val="0"/>
        <w:spacing w:before="120"/>
        <w:contextualSpacing/>
        <w:rPr>
          <w:rFonts w:ascii="Calibri" w:hAnsi="Calibri"/>
          <w:b/>
        </w:rPr>
      </w:pPr>
    </w:p>
    <w:p w:rsidR="00D41D94" w:rsidRPr="00347BDA" w:rsidRDefault="00D41D94" w:rsidP="00D41D94">
      <w:pPr>
        <w:pStyle w:val="Titolo1"/>
        <w:rPr>
          <w:rFonts w:ascii="Calibri" w:hAnsi="Calibri"/>
        </w:rPr>
      </w:pPr>
      <w:bookmarkStart w:id="62" w:name="_Toc511829310"/>
      <w:r w:rsidRPr="00347BDA">
        <w:rPr>
          <w:rFonts w:ascii="Calibri" w:hAnsi="Calibri"/>
        </w:rPr>
        <w:t>(Art. ____)</w:t>
      </w:r>
      <w:bookmarkEnd w:id="62"/>
    </w:p>
    <w:p w:rsidR="00D41D94" w:rsidRPr="00347BDA" w:rsidRDefault="00D41D94" w:rsidP="00D41D94">
      <w:pPr>
        <w:pStyle w:val="Titolo2"/>
        <w:rPr>
          <w:rFonts w:ascii="Calibri" w:hAnsi="Calibri"/>
        </w:rPr>
      </w:pPr>
      <w:r w:rsidRPr="00347BDA">
        <w:rPr>
          <w:rFonts w:ascii="Calibri" w:hAnsi="Calibri"/>
        </w:rPr>
        <w:t xml:space="preserve"> </w:t>
      </w:r>
      <w:bookmarkStart w:id="63" w:name="_Toc511829311"/>
      <w:r w:rsidRPr="00347BDA">
        <w:rPr>
          <w:rFonts w:ascii="Calibri" w:hAnsi="Calibri"/>
        </w:rPr>
        <w:t>Spese ammissibili e rendicontazione</w:t>
      </w:r>
      <w:bookmarkEnd w:id="63"/>
    </w:p>
    <w:p w:rsidR="00D41D94" w:rsidRPr="00347BDA" w:rsidRDefault="00D41D94" w:rsidP="00D41D94">
      <w:pPr>
        <w:autoSpaceDE w:val="0"/>
        <w:autoSpaceDN w:val="0"/>
        <w:adjustRightInd w:val="0"/>
        <w:spacing w:before="120"/>
        <w:contextualSpacing/>
        <w:rPr>
          <w:rFonts w:ascii="Calibri" w:hAnsi="Calibri"/>
        </w:rPr>
      </w:pPr>
      <w:r w:rsidRPr="00347BDA">
        <w:rPr>
          <w:rFonts w:ascii="Calibri" w:hAnsi="Calibri"/>
        </w:rPr>
        <w:t>Inserire la categoria di spese ammissibili e le modalità di rendicontazione previste in conformità con quanto previsto al Manuale di gestione POR FSE 2014-2020, nonché, nelle Linee Guida per i Beneficiari.</w:t>
      </w:r>
    </w:p>
    <w:p w:rsidR="00D41D94" w:rsidRPr="00347BDA" w:rsidRDefault="00D41D94" w:rsidP="00D41D94">
      <w:pPr>
        <w:spacing w:before="120"/>
        <w:contextualSpacing/>
        <w:rPr>
          <w:rFonts w:ascii="Calibri" w:hAnsi="Calibri"/>
        </w:rPr>
      </w:pPr>
    </w:p>
    <w:p w:rsidR="00D41D94" w:rsidRPr="00347BDA" w:rsidRDefault="00D41D94" w:rsidP="00D41D94">
      <w:pPr>
        <w:pStyle w:val="Titolo1"/>
        <w:rPr>
          <w:rFonts w:ascii="Calibri" w:hAnsi="Calibri"/>
        </w:rPr>
      </w:pPr>
      <w:bookmarkStart w:id="64" w:name="_Toc511829312"/>
      <w:r w:rsidRPr="00347BDA">
        <w:rPr>
          <w:rFonts w:ascii="Calibri" w:hAnsi="Calibri"/>
        </w:rPr>
        <w:t>(Art. ____)</w:t>
      </w:r>
      <w:bookmarkEnd w:id="64"/>
      <w:r w:rsidRPr="00347BDA">
        <w:rPr>
          <w:rFonts w:ascii="Calibri" w:hAnsi="Calibri"/>
        </w:rPr>
        <w:t xml:space="preserve"> </w:t>
      </w:r>
    </w:p>
    <w:p w:rsidR="00D41D94" w:rsidRPr="00347BDA" w:rsidRDefault="00D41D94" w:rsidP="00D41D94">
      <w:pPr>
        <w:pStyle w:val="Titolo2"/>
        <w:rPr>
          <w:rFonts w:ascii="Calibri" w:hAnsi="Calibri"/>
        </w:rPr>
      </w:pPr>
      <w:bookmarkStart w:id="65" w:name="_Toc511829313"/>
      <w:r w:rsidRPr="00347BDA">
        <w:rPr>
          <w:rFonts w:ascii="Calibri" w:hAnsi="Calibri"/>
        </w:rPr>
        <w:t>Regole di cumulo</w:t>
      </w:r>
      <w:bookmarkEnd w:id="65"/>
    </w:p>
    <w:p w:rsidR="00D41D94" w:rsidRPr="00347BDA" w:rsidRDefault="00D41D94" w:rsidP="00D41D94">
      <w:pPr>
        <w:spacing w:before="120"/>
        <w:contextualSpacing/>
        <w:rPr>
          <w:rFonts w:ascii="Calibri" w:hAnsi="Calibri"/>
        </w:rPr>
      </w:pPr>
      <w:r w:rsidRPr="00347BDA">
        <w:rPr>
          <w:rFonts w:ascii="Calibri" w:hAnsi="Calibri"/>
        </w:rPr>
        <w:t>Specificare in tale articolo le regole di cumulo.</w:t>
      </w:r>
    </w:p>
    <w:p w:rsidR="00D41D94" w:rsidRPr="00347BDA" w:rsidRDefault="00D41D94" w:rsidP="00D41D94">
      <w:pPr>
        <w:spacing w:before="120"/>
        <w:contextualSpacing/>
        <w:rPr>
          <w:rFonts w:ascii="Calibri" w:hAnsi="Calibri"/>
        </w:rPr>
      </w:pPr>
      <w:r w:rsidRPr="00347BDA">
        <w:rPr>
          <w:rFonts w:ascii="Calibri" w:hAnsi="Calibri"/>
        </w:rPr>
        <w:t>In caso di concessione di aiuti in regime “de minimis” indicare che gli aiuti, fermo restando il divieto di superare il limite massimo previsto dal Reg. n. 1407/13, possono essere cumulati con altri aiuti compatibili o altre forme di finanziamento comunitario, purché siano rispettate le intensità massime indicate nei relativi orientamenti o regolamenti di esenzione per categoria.</w:t>
      </w:r>
    </w:p>
    <w:p w:rsidR="00D41D94" w:rsidRPr="00347BDA" w:rsidRDefault="00D41D94" w:rsidP="00D41D94">
      <w:pPr>
        <w:spacing w:before="120"/>
        <w:contextualSpacing/>
        <w:rPr>
          <w:rFonts w:ascii="Calibri" w:hAnsi="Calibri"/>
        </w:rPr>
      </w:pPr>
      <w:r w:rsidRPr="00347BDA">
        <w:rPr>
          <w:rFonts w:ascii="Calibri" w:hAnsi="Calibri"/>
        </w:rPr>
        <w:t>Indicare che al fine di garantire il rispetto delle soglie di notifica e delle intensità massime, In caso di concessione di aiuti in esenzione ex Reg. (UE) n 651/14   in base all’ avviso possono essere cumulati con altri aiuti di Stato concessi alla stessa impresa nello stesso anno alle seguenti condizioni:</w:t>
      </w:r>
    </w:p>
    <w:p w:rsidR="00D41D94" w:rsidRPr="00347BDA" w:rsidRDefault="00D41D94" w:rsidP="00D41D94">
      <w:pPr>
        <w:spacing w:before="120"/>
        <w:contextualSpacing/>
        <w:rPr>
          <w:rFonts w:ascii="Calibri" w:hAnsi="Calibri"/>
        </w:rPr>
      </w:pPr>
      <w:r w:rsidRPr="00347BDA">
        <w:rPr>
          <w:rFonts w:ascii="Calibri" w:hAnsi="Calibri"/>
        </w:rPr>
        <w:t>--Se i costi ammissibili individuabili sono diversi.</w:t>
      </w:r>
    </w:p>
    <w:p w:rsidR="00D41D94" w:rsidRPr="00347BDA" w:rsidRDefault="00D41D94" w:rsidP="00D41D94">
      <w:pPr>
        <w:spacing w:before="120"/>
        <w:contextualSpacing/>
        <w:rPr>
          <w:rFonts w:ascii="Calibri" w:hAnsi="Calibri"/>
        </w:rPr>
      </w:pPr>
      <w:r w:rsidRPr="00347BDA">
        <w:rPr>
          <w:rFonts w:ascii="Calibri" w:hAnsi="Calibri"/>
        </w:rPr>
        <w:t xml:space="preserve">--Se i costi ammissibili individuabili sono gli stessi, (del tutto o in parte coincidenti) purché siano rispettati i limiti di intensità più favorevoli tra quelli applicabili in base al Regolamento (UE) 651/14; </w:t>
      </w:r>
    </w:p>
    <w:p w:rsidR="00D41D94" w:rsidRPr="00347BDA" w:rsidRDefault="00D41D94" w:rsidP="00D41D94">
      <w:pPr>
        <w:spacing w:before="120"/>
        <w:contextualSpacing/>
        <w:rPr>
          <w:rFonts w:ascii="Calibri" w:hAnsi="Calibri"/>
        </w:rPr>
      </w:pPr>
      <w:r w:rsidRPr="00347BDA">
        <w:rPr>
          <w:rFonts w:ascii="Calibri" w:hAnsi="Calibri"/>
        </w:rPr>
        <w:t>Possono essere cumulati con aiuti de minimis e con i finanziamenti gestiti direttamente dall’Unione europea: -Se i costi ammissibili individuabili sono diversi.</w:t>
      </w:r>
    </w:p>
    <w:p w:rsidR="00D41D94" w:rsidRPr="00347BDA" w:rsidRDefault="00D41D94" w:rsidP="00D41D94">
      <w:pPr>
        <w:spacing w:before="120"/>
        <w:contextualSpacing/>
        <w:rPr>
          <w:rFonts w:ascii="Calibri" w:hAnsi="Calibri"/>
        </w:rPr>
      </w:pPr>
      <w:r w:rsidRPr="00347BDA">
        <w:rPr>
          <w:rFonts w:ascii="Calibri" w:hAnsi="Calibri"/>
        </w:rPr>
        <w:lastRenderedPageBreak/>
        <w:t xml:space="preserve">-Se i costi ammissibili sono gli stessi, purché tale cumulo non determini il superamento dell’intensità prevista per l’aiuto in esenzione (nel caso di cumulo con il de minimis) o del tasso di finanziamento più favorevole (nel caso di finanziamenti diretti UE). </w:t>
      </w:r>
    </w:p>
    <w:p w:rsidR="00D41D94" w:rsidRPr="00347BDA" w:rsidRDefault="00D41D94" w:rsidP="00D41D94">
      <w:pPr>
        <w:rPr>
          <w:rFonts w:ascii="Calibri" w:hAnsi="Calibri"/>
          <w:b/>
        </w:rPr>
      </w:pPr>
      <w:r w:rsidRPr="00347BDA">
        <w:rPr>
          <w:rFonts w:ascii="Calibri" w:hAnsi="Calibri"/>
          <w:b/>
        </w:rPr>
        <w:br w:type="page"/>
      </w:r>
    </w:p>
    <w:p w:rsidR="00D41D94" w:rsidRPr="00347BDA" w:rsidRDefault="00D41D94" w:rsidP="00D41D94">
      <w:pPr>
        <w:autoSpaceDE w:val="0"/>
        <w:autoSpaceDN w:val="0"/>
        <w:adjustRightInd w:val="0"/>
        <w:spacing w:before="120"/>
        <w:contextualSpacing/>
        <w:rPr>
          <w:rFonts w:ascii="Calibri" w:hAnsi="Calibri"/>
          <w:b/>
        </w:rPr>
      </w:pPr>
      <w:r w:rsidRPr="00347BDA">
        <w:rPr>
          <w:rFonts w:ascii="Calibri" w:hAnsi="Calibri"/>
          <w:b/>
        </w:rPr>
        <w:lastRenderedPageBreak/>
        <w:t>Specifiche per aiuti alla formazione</w:t>
      </w:r>
    </w:p>
    <w:p w:rsidR="00D41D94" w:rsidRPr="00347BDA" w:rsidRDefault="00D41D94" w:rsidP="00D41D94">
      <w:pPr>
        <w:autoSpaceDE w:val="0"/>
        <w:autoSpaceDN w:val="0"/>
        <w:adjustRightInd w:val="0"/>
        <w:spacing w:before="120"/>
        <w:contextualSpacing/>
        <w:rPr>
          <w:rFonts w:ascii="Calibri" w:hAnsi="Calibri"/>
          <w:b/>
        </w:rPr>
      </w:pPr>
    </w:p>
    <w:p w:rsidR="00D41D94" w:rsidRPr="00347BDA" w:rsidRDefault="00D41D94" w:rsidP="00D41D94">
      <w:pPr>
        <w:pStyle w:val="Titolo1"/>
        <w:rPr>
          <w:rFonts w:ascii="Calibri" w:hAnsi="Calibri"/>
        </w:rPr>
      </w:pPr>
      <w:bookmarkStart w:id="66" w:name="_Toc511829314"/>
      <w:r w:rsidRPr="00347BDA">
        <w:rPr>
          <w:rFonts w:ascii="Calibri" w:hAnsi="Calibri"/>
        </w:rPr>
        <w:t>(Art._____)</w:t>
      </w:r>
      <w:bookmarkEnd w:id="66"/>
      <w:r w:rsidRPr="00347BDA">
        <w:rPr>
          <w:rFonts w:ascii="Calibri" w:hAnsi="Calibri"/>
        </w:rPr>
        <w:t xml:space="preserve"> </w:t>
      </w:r>
    </w:p>
    <w:p w:rsidR="00D41D94" w:rsidRPr="00347BDA" w:rsidRDefault="00D41D94" w:rsidP="00D41D94">
      <w:pPr>
        <w:pStyle w:val="Titolo2"/>
        <w:rPr>
          <w:rFonts w:ascii="Calibri" w:hAnsi="Calibri"/>
        </w:rPr>
      </w:pPr>
      <w:bookmarkStart w:id="67" w:name="_Toc511829315"/>
      <w:r w:rsidRPr="00347BDA">
        <w:rPr>
          <w:rFonts w:ascii="Calibri" w:hAnsi="Calibri"/>
        </w:rPr>
        <w:t>Forma ed intensità dell’aiuto</w:t>
      </w:r>
      <w:bookmarkEnd w:id="67"/>
    </w:p>
    <w:p w:rsidR="00D41D94" w:rsidRPr="00347BDA" w:rsidRDefault="00D41D94" w:rsidP="00D41D94">
      <w:pPr>
        <w:spacing w:before="120"/>
        <w:contextualSpacing/>
        <w:rPr>
          <w:rFonts w:ascii="Calibri" w:hAnsi="Calibri"/>
        </w:rPr>
      </w:pPr>
      <w:r w:rsidRPr="00347BDA">
        <w:rPr>
          <w:rFonts w:ascii="Calibri" w:hAnsi="Calibri"/>
        </w:rPr>
        <w:t xml:space="preserve">In quest’articolo, andrà specificato il massimale di aiuto concedibile e la forma dello stesso. </w:t>
      </w:r>
    </w:p>
    <w:p w:rsidR="00D41D94" w:rsidRPr="00347BDA" w:rsidRDefault="00D41D94" w:rsidP="00D41D94">
      <w:pPr>
        <w:spacing w:before="120"/>
        <w:contextualSpacing/>
        <w:rPr>
          <w:rFonts w:ascii="Calibri" w:hAnsi="Calibri"/>
        </w:rPr>
      </w:pPr>
      <w:r w:rsidRPr="00347BDA">
        <w:rPr>
          <w:rFonts w:ascii="Calibri" w:hAnsi="Calibri"/>
        </w:rPr>
        <w:t>Gli incentivi previsti saranno erogati nel rispetto della normativa sugli aiuti di Stato.</w:t>
      </w:r>
    </w:p>
    <w:p w:rsidR="00D41D94" w:rsidRPr="00347BDA" w:rsidRDefault="00D41D94" w:rsidP="00D41D94">
      <w:pPr>
        <w:spacing w:before="120"/>
        <w:contextualSpacing/>
        <w:rPr>
          <w:rFonts w:ascii="Calibri" w:hAnsi="Calibri"/>
        </w:rPr>
      </w:pPr>
      <w:r w:rsidRPr="00347BDA">
        <w:rPr>
          <w:rFonts w:ascii="Calibri" w:hAnsi="Calibri"/>
        </w:rPr>
        <w:t>I soggetti proponenti potranno optare tra il regime di aiuti in esenzione previsto dal Regolamento (UE) n. 651/2014 del 17 giugno 2014 (regolamento generale di esenzione per categoria) o il regime di aiuti “de minimis” previsto dal Regolamento (UE) n. 1407/2013 del 18 dicembre 2013 (Regolamento “de minimis”).</w:t>
      </w:r>
    </w:p>
    <w:p w:rsidR="00D41D94" w:rsidRPr="00347BDA" w:rsidRDefault="00D41D94" w:rsidP="00D41D94">
      <w:pPr>
        <w:spacing w:before="120"/>
        <w:contextualSpacing/>
        <w:rPr>
          <w:rFonts w:ascii="Calibri" w:hAnsi="Calibri"/>
        </w:rPr>
      </w:pPr>
      <w:r w:rsidRPr="00347BDA">
        <w:rPr>
          <w:rFonts w:ascii="Calibri" w:hAnsi="Calibri"/>
        </w:rPr>
        <w:t>(Per de minimis si intende un contributo corrispondente a non più di € 200.000 di aiuti, ricevuti dall’impresa unica su tre esercizi finanziari consecutivi (o 100.000 € se l’impresa unica opera nel settore del trasporto merci su strada per conto terzi), da qualsiasi Amministrazione pubblica a titolo di de minimis).</w:t>
      </w:r>
    </w:p>
    <w:p w:rsidR="00D41D94" w:rsidRPr="00347BDA" w:rsidRDefault="00D41D94" w:rsidP="00D41D94">
      <w:pPr>
        <w:pStyle w:val="Paragrafoelenco"/>
        <w:numPr>
          <w:ilvl w:val="0"/>
          <w:numId w:val="21"/>
        </w:numPr>
        <w:spacing w:before="120" w:after="120"/>
        <w:jc w:val="both"/>
        <w:rPr>
          <w:rFonts w:ascii="Calibri" w:hAnsi="Calibri" w:cs="Times New Roman"/>
        </w:rPr>
      </w:pPr>
      <w:r w:rsidRPr="00347BDA">
        <w:rPr>
          <w:rFonts w:ascii="Calibri" w:hAnsi="Calibri" w:cs="Times New Roman"/>
        </w:rPr>
        <w:t>considerare che, nel caso in cui il regime di aiuto prescelto sia quello del Reg. (CE) n. 1407/2013 (Reg. de minimis) il massimale di aiuto corrisponde a 200.000,00 euro nel corso di tre esercizi finanziari;</w:t>
      </w:r>
    </w:p>
    <w:p w:rsidR="00D41D94" w:rsidRPr="00347BDA" w:rsidRDefault="00D41D94" w:rsidP="00D41D94">
      <w:pPr>
        <w:pStyle w:val="Paragrafoelenco"/>
        <w:numPr>
          <w:ilvl w:val="0"/>
          <w:numId w:val="21"/>
        </w:numPr>
        <w:spacing w:before="120" w:after="120"/>
        <w:jc w:val="both"/>
        <w:rPr>
          <w:rFonts w:ascii="Calibri" w:hAnsi="Calibri" w:cs="Times New Roman"/>
        </w:rPr>
      </w:pPr>
      <w:r w:rsidRPr="00347BDA">
        <w:rPr>
          <w:rFonts w:ascii="Calibri" w:hAnsi="Calibri" w:cs="Times New Roman"/>
        </w:rPr>
        <w:t>considerare che, nel caso in cui il regime di aiuto prescelto sia quello del Regolamento di esenzione generale (Reg. (UE) n. 651/14), articolo 31, andranno rispettati i seguenti massimali:</w:t>
      </w:r>
    </w:p>
    <w:p w:rsidR="00D41D94" w:rsidRPr="00347BDA" w:rsidRDefault="00D41D94" w:rsidP="00D41D94">
      <w:pPr>
        <w:spacing w:before="120"/>
        <w:contextualSpacing/>
        <w:rPr>
          <w:rFonts w:ascii="Calibri" w:hAnsi="Calibri"/>
        </w:rPr>
      </w:pPr>
      <w:r w:rsidRPr="00347BDA">
        <w:rPr>
          <w:rFonts w:ascii="Calibri" w:hAnsi="Calibri"/>
        </w:rPr>
        <w:t xml:space="preserve">L'intensità di aiuto non supera il 50% dei costi ammissibili. Tuttavia l'intensità di aiuto può essere aumentata fino a un'intensità massima del 70% dei costi ammissibili come segue: </w:t>
      </w:r>
    </w:p>
    <w:p w:rsidR="00D41D94" w:rsidRPr="00347BDA" w:rsidRDefault="00D41D94" w:rsidP="00D41D94">
      <w:pPr>
        <w:spacing w:before="120"/>
        <w:contextualSpacing/>
        <w:rPr>
          <w:rFonts w:ascii="Calibri" w:hAnsi="Calibri"/>
        </w:rPr>
      </w:pPr>
      <w:r w:rsidRPr="00347BDA">
        <w:rPr>
          <w:rFonts w:ascii="Calibri" w:hAnsi="Calibri"/>
        </w:rPr>
        <w:t>a) L'intensità di aiuto può essere aumentata, di ulteriori 10 punti percentuali se la formazione è destinata a lavoratori svantaggiati o disabili definiti tali ai sensi dell’art. 2 del Regolamento (e comunque fino al massimo del 70% di intensità di aiuto)</w:t>
      </w:r>
    </w:p>
    <w:p w:rsidR="00D41D94" w:rsidRPr="00347BDA" w:rsidRDefault="00D41D94" w:rsidP="00D41D94">
      <w:pPr>
        <w:spacing w:before="120"/>
        <w:contextualSpacing/>
        <w:rPr>
          <w:rFonts w:ascii="Calibri" w:hAnsi="Calibri"/>
        </w:rPr>
      </w:pPr>
      <w:r w:rsidRPr="00347BDA">
        <w:rPr>
          <w:rFonts w:ascii="Calibri" w:hAnsi="Calibri"/>
        </w:rPr>
        <w:t>b) di 10 punti percentuali per gli aiuti concessi alle medie imprese e di 20 punti percentuali per gli aiuti concessi alle piccole imprese.</w:t>
      </w:r>
    </w:p>
    <w:p w:rsidR="00D41D94" w:rsidRPr="00347BDA" w:rsidRDefault="00D41D94" w:rsidP="00D41D94">
      <w:pPr>
        <w:spacing w:before="120"/>
        <w:contextualSpacing/>
        <w:rPr>
          <w:rFonts w:ascii="Calibri" w:hAnsi="Calibri"/>
        </w:rPr>
      </w:pPr>
      <w:r w:rsidRPr="00347BDA">
        <w:rPr>
          <w:rFonts w:ascii="Calibri" w:hAnsi="Calibri"/>
        </w:rPr>
        <w:t xml:space="preserve">Se l'aiuto è concesso nel settore dei trasporti marittimi, l'intensità può essere aumentata fino al 100% dei costi ammissibili, purché siano soddisfatte le seguenti condizioni: </w:t>
      </w:r>
    </w:p>
    <w:p w:rsidR="00D41D94" w:rsidRPr="00347BDA" w:rsidRDefault="00D41D94" w:rsidP="00D41D94">
      <w:pPr>
        <w:spacing w:before="120"/>
        <w:contextualSpacing/>
        <w:rPr>
          <w:rFonts w:ascii="Calibri" w:hAnsi="Calibri"/>
        </w:rPr>
      </w:pPr>
      <w:r w:rsidRPr="00347BDA">
        <w:rPr>
          <w:rFonts w:ascii="Calibri" w:hAnsi="Calibri"/>
        </w:rPr>
        <w:t>a) i partecipanti alla formazione non sono membri attivi dell'equipaggio, ma sono soprannumerari;</w:t>
      </w:r>
    </w:p>
    <w:p w:rsidR="00D41D94" w:rsidRPr="00347BDA" w:rsidRDefault="00D41D94" w:rsidP="00D41D94">
      <w:pPr>
        <w:spacing w:before="120"/>
        <w:contextualSpacing/>
        <w:rPr>
          <w:rFonts w:ascii="Calibri" w:hAnsi="Calibri"/>
        </w:rPr>
      </w:pPr>
      <w:r w:rsidRPr="00347BDA">
        <w:rPr>
          <w:rFonts w:ascii="Calibri" w:hAnsi="Calibri"/>
        </w:rPr>
        <w:t xml:space="preserve"> b) la formazione viene impartita a bordo di navi immatricolate nei registri dell'Unione.</w:t>
      </w:r>
    </w:p>
    <w:p w:rsidR="00D41D94" w:rsidRPr="00347BDA" w:rsidRDefault="00D41D94" w:rsidP="00D41D94">
      <w:pPr>
        <w:spacing w:before="120"/>
        <w:contextualSpacing/>
        <w:rPr>
          <w:rFonts w:ascii="Calibri" w:hAnsi="Calibri"/>
        </w:rPr>
      </w:pPr>
      <w:r w:rsidRPr="00347BDA">
        <w:rPr>
          <w:rFonts w:ascii="Calibri" w:hAnsi="Calibri"/>
        </w:rPr>
        <w:t xml:space="preserve">La percentuale di cofinanziamento privato obbligatorio non potrà scendere al di sotto del 30%, nel caso in cui l’azienda beneficiaria opti per il regime di aiuti alla formazione. </w:t>
      </w:r>
    </w:p>
    <w:p w:rsidR="00D41D94" w:rsidRPr="00347BDA" w:rsidRDefault="00D41D94" w:rsidP="00D41D94">
      <w:pPr>
        <w:spacing w:before="120"/>
        <w:contextualSpacing/>
        <w:rPr>
          <w:rFonts w:ascii="Calibri" w:hAnsi="Calibri"/>
        </w:rPr>
      </w:pPr>
      <w:r w:rsidRPr="00347BDA">
        <w:rPr>
          <w:rFonts w:ascii="Calibri" w:hAnsi="Calibri"/>
        </w:rPr>
        <w:t>Resta fissato nella percentuale del 20% in caso di scelta del “de minimis”.</w:t>
      </w:r>
    </w:p>
    <w:p w:rsidR="00D41D94" w:rsidRPr="00347BDA" w:rsidRDefault="00D41D94" w:rsidP="00D41D94">
      <w:pPr>
        <w:spacing w:before="120"/>
        <w:contextualSpacing/>
        <w:rPr>
          <w:rFonts w:ascii="Calibri" w:hAnsi="Calibri"/>
        </w:rPr>
      </w:pPr>
    </w:p>
    <w:p w:rsidR="00D41D94" w:rsidRPr="00347BDA" w:rsidRDefault="00D41D94" w:rsidP="00D41D94">
      <w:pPr>
        <w:pStyle w:val="Titolo1"/>
        <w:rPr>
          <w:rFonts w:ascii="Calibri" w:hAnsi="Calibri"/>
        </w:rPr>
      </w:pPr>
      <w:bookmarkStart w:id="68" w:name="_Toc511829316"/>
      <w:r w:rsidRPr="00347BDA">
        <w:rPr>
          <w:rFonts w:ascii="Calibri" w:hAnsi="Calibri"/>
        </w:rPr>
        <w:t>(Art._____)</w:t>
      </w:r>
      <w:bookmarkEnd w:id="68"/>
    </w:p>
    <w:p w:rsidR="00D41D94" w:rsidRPr="00347BDA" w:rsidRDefault="00D41D94" w:rsidP="00D41D94">
      <w:pPr>
        <w:pStyle w:val="Titolo2"/>
        <w:rPr>
          <w:rFonts w:ascii="Calibri" w:hAnsi="Calibri"/>
        </w:rPr>
      </w:pPr>
      <w:r w:rsidRPr="00347BDA">
        <w:rPr>
          <w:rFonts w:ascii="Calibri" w:hAnsi="Calibri"/>
        </w:rPr>
        <w:t xml:space="preserve"> </w:t>
      </w:r>
      <w:bookmarkStart w:id="69" w:name="_Toc511829317"/>
      <w:r w:rsidRPr="00347BDA">
        <w:rPr>
          <w:rFonts w:ascii="Calibri" w:hAnsi="Calibri"/>
        </w:rPr>
        <w:t>Soggetti beneficiari</w:t>
      </w:r>
      <w:bookmarkEnd w:id="69"/>
    </w:p>
    <w:p w:rsidR="00D41D94" w:rsidRPr="00347BDA" w:rsidRDefault="00D41D94" w:rsidP="00D41D94">
      <w:pPr>
        <w:spacing w:before="120"/>
        <w:contextualSpacing/>
        <w:rPr>
          <w:rFonts w:ascii="Calibri" w:hAnsi="Calibri"/>
        </w:rPr>
      </w:pPr>
      <w:r w:rsidRPr="00347BDA">
        <w:rPr>
          <w:rFonts w:ascii="Calibri" w:hAnsi="Calibri"/>
        </w:rPr>
        <w:t xml:space="preserve">In questo articolo descrivere la tipologia dei beneficiari ammessi a partecipare, nonché, i requisiti minimi di ammissibilità </w:t>
      </w:r>
    </w:p>
    <w:p w:rsidR="00D41D94" w:rsidRPr="00347BDA" w:rsidRDefault="00D41D94" w:rsidP="00D41D94">
      <w:pPr>
        <w:spacing w:before="120"/>
        <w:contextualSpacing/>
        <w:rPr>
          <w:rFonts w:ascii="Calibri" w:hAnsi="Calibri"/>
        </w:rPr>
      </w:pPr>
      <w:r w:rsidRPr="00347BDA">
        <w:rPr>
          <w:rFonts w:ascii="Calibri" w:hAnsi="Calibri"/>
        </w:rPr>
        <w:lastRenderedPageBreak/>
        <w:t>Vanno inoltre indicate le caratteristiche e le modalità di composizione degli eventuali partenariati che concorrono all'avviso e le forme richieste (es ATS, ATI, RTI).</w:t>
      </w:r>
    </w:p>
    <w:p w:rsidR="00D41D94" w:rsidRPr="00347BDA" w:rsidRDefault="00D41D94" w:rsidP="00D41D94">
      <w:pPr>
        <w:spacing w:before="120"/>
        <w:contextualSpacing/>
        <w:rPr>
          <w:rFonts w:ascii="Calibri" w:hAnsi="Calibri"/>
        </w:rPr>
      </w:pPr>
      <w:r w:rsidRPr="00347BDA">
        <w:rPr>
          <w:rFonts w:ascii="Calibri" w:hAnsi="Calibri"/>
        </w:rPr>
        <w:t>In caso di partenariati che prevedano la presenza di organismi formativi, evidenziare che gli stessi devono possedere i requisiti previsti dalla normativa vigente in materia di accreditamento di cui alla DGR n. 242/13 e ss.mm.ii.</w:t>
      </w:r>
    </w:p>
    <w:p w:rsidR="00D41D94" w:rsidRPr="00347BDA" w:rsidRDefault="00D41D94" w:rsidP="00D41D94">
      <w:pPr>
        <w:spacing w:before="120"/>
        <w:contextualSpacing/>
        <w:rPr>
          <w:rFonts w:ascii="Calibri" w:hAnsi="Calibri"/>
        </w:rPr>
      </w:pPr>
      <w:r w:rsidRPr="00347BDA">
        <w:rPr>
          <w:rFonts w:ascii="Calibri" w:hAnsi="Calibri"/>
        </w:rPr>
        <w:t>(Si rammenta che il Regolamento 1407/2013 art. 1 prevede la non applicabilità della regola “de minimis” alle:</w:t>
      </w:r>
    </w:p>
    <w:p w:rsidR="00D41D94" w:rsidRPr="00347BDA" w:rsidRDefault="00D41D94" w:rsidP="00D41D94">
      <w:pPr>
        <w:spacing w:before="120"/>
        <w:contextualSpacing/>
        <w:rPr>
          <w:rFonts w:ascii="Calibri" w:hAnsi="Calibri"/>
        </w:rPr>
      </w:pPr>
      <w:r w:rsidRPr="00347BDA">
        <w:rPr>
          <w:rFonts w:ascii="Calibri" w:hAnsi="Calibri"/>
        </w:rPr>
        <w:t xml:space="preserve"> </w:t>
      </w:r>
      <w:r w:rsidRPr="00347BDA">
        <w:rPr>
          <w:rFonts w:ascii="Calibri" w:hAnsi="Calibri"/>
        </w:rPr>
        <w:sym w:font="Symbol" w:char="F0B7"/>
      </w:r>
      <w:r w:rsidRPr="00347BDA">
        <w:rPr>
          <w:rFonts w:ascii="Calibri" w:hAnsi="Calibri"/>
        </w:rPr>
        <w:t xml:space="preserve"> Imprese attive nel settore della pesca e dell’acquacoltura che rientrano nel campo di applicazione del Regolamento (CE) 104/2000 del Consiglio (GUCE serie L 17 del 21/2/2000);</w:t>
      </w:r>
    </w:p>
    <w:p w:rsidR="00D41D94" w:rsidRPr="00347BDA" w:rsidRDefault="00D41D94" w:rsidP="00D41D94">
      <w:pPr>
        <w:spacing w:before="120"/>
        <w:contextualSpacing/>
        <w:rPr>
          <w:rFonts w:ascii="Calibri" w:hAnsi="Calibri"/>
        </w:rPr>
      </w:pPr>
      <w:r w:rsidRPr="00347BDA">
        <w:rPr>
          <w:rFonts w:ascii="Calibri" w:hAnsi="Calibri"/>
        </w:rPr>
        <w:t xml:space="preserve"> </w:t>
      </w:r>
      <w:r w:rsidRPr="00347BDA">
        <w:rPr>
          <w:rFonts w:ascii="Calibri" w:hAnsi="Calibri"/>
        </w:rPr>
        <w:sym w:font="Symbol" w:char="F0B7"/>
      </w:r>
      <w:r w:rsidRPr="00347BDA">
        <w:rPr>
          <w:rFonts w:ascii="Calibri" w:hAnsi="Calibri"/>
        </w:rPr>
        <w:t xml:space="preserve"> Imprese attive nel settore della produzione primaria dei prodotti agricoli. </w:t>
      </w:r>
    </w:p>
    <w:p w:rsidR="00D41D94" w:rsidRPr="00347BDA" w:rsidRDefault="00D41D94" w:rsidP="00D41D94">
      <w:pPr>
        <w:spacing w:before="120"/>
        <w:contextualSpacing/>
        <w:rPr>
          <w:rFonts w:ascii="Calibri" w:hAnsi="Calibri"/>
        </w:rPr>
      </w:pPr>
      <w:r w:rsidRPr="00347BDA">
        <w:rPr>
          <w:rFonts w:ascii="Calibri" w:hAnsi="Calibri"/>
        </w:rPr>
        <w:t xml:space="preserve">Sono finanziabili le imprese che operano anche in altri settori oltre che nei settori esclusi dal Reg.1407/13: in questo caso il finanziamento è concesso se l’impresa dimostra la separazione delle attività o la distinzione dei costi. </w:t>
      </w:r>
    </w:p>
    <w:p w:rsidR="00D41D94" w:rsidRPr="00347BDA" w:rsidRDefault="00D41D94" w:rsidP="00D41D94">
      <w:pPr>
        <w:spacing w:before="120"/>
        <w:contextualSpacing/>
        <w:rPr>
          <w:rFonts w:ascii="Calibri" w:hAnsi="Calibri"/>
        </w:rPr>
      </w:pPr>
      <w:r w:rsidRPr="00347BDA">
        <w:rPr>
          <w:rFonts w:ascii="Calibri" w:hAnsi="Calibri"/>
        </w:rPr>
        <w:t>Gli aiuti concessi ai sensi del de minimis sono cumulabili con aiuti di Stato, per gli stessi costi ammissibili, fino all’intensità di aiuto fissata Regolamento (UE) generale di esenzione per categoria N. 651/2014.</w:t>
      </w:r>
    </w:p>
    <w:p w:rsidR="00D41D94" w:rsidRPr="00347BDA" w:rsidRDefault="00D41D94" w:rsidP="00D41D94">
      <w:pPr>
        <w:spacing w:before="120"/>
        <w:contextualSpacing/>
        <w:rPr>
          <w:rFonts w:ascii="Calibri" w:hAnsi="Calibri"/>
        </w:rPr>
      </w:pPr>
      <w:r w:rsidRPr="00347BDA">
        <w:rPr>
          <w:rFonts w:ascii="Calibri" w:hAnsi="Calibri"/>
        </w:rPr>
        <w:t>Sono invece escluse dal beneficio le imprese in difficoltà ai sensi dell’articolo 2, punto 18) del Regolamento (UE) n.651/2014): a) nel caso di società a responsabilità limitata (diverse dalle PMI costituitesi da meno di tre anni […]), qualora abbia perso più della metà del capitale sociale sottoscritto a causa di perdite cumulate.; b) nel caso di società in cui almeno alcuni soci abbiano la responsabilità illimitata per i debiti della società (diverse dalle PMI costituitesi da meno di tre anni […]), qualora abbia perso più della metà dei fondi propri, quali indicati nei conti della società, a causa di perdite cumulate.; c) qualora l'impresa sia oggetto di procedura concorsuale per insolvenza o soddisfi le condizioni previste dal diritto nazionale per l'apertura nei suoi confronti di una tale procedura su richiesta dei suoi creditori; d) qualora l'impresa abbia ricevuto un aiuto per il salvataggio e non abbia ancora rimborsato il prestito o revocato la garanzia, o abbia ricevuto un aiuto per la ristrutturazione e sia ancora soggetta a un piano di ristrutturazione</w:t>
      </w:r>
    </w:p>
    <w:p w:rsidR="00D41D94" w:rsidRPr="00347BDA" w:rsidRDefault="00D41D94" w:rsidP="00D41D94">
      <w:pPr>
        <w:autoSpaceDE w:val="0"/>
        <w:autoSpaceDN w:val="0"/>
        <w:adjustRightInd w:val="0"/>
        <w:spacing w:before="120"/>
        <w:contextualSpacing/>
        <w:rPr>
          <w:rFonts w:ascii="Calibri" w:hAnsi="Calibri"/>
          <w:b/>
        </w:rPr>
      </w:pPr>
    </w:p>
    <w:p w:rsidR="00D41D94" w:rsidRPr="00347BDA" w:rsidRDefault="00D41D94" w:rsidP="00D41D94">
      <w:pPr>
        <w:spacing w:before="120"/>
        <w:contextualSpacing/>
        <w:rPr>
          <w:rFonts w:ascii="Calibri" w:hAnsi="Calibri"/>
        </w:rPr>
      </w:pPr>
    </w:p>
    <w:p w:rsidR="00D41D94" w:rsidRPr="00347BDA" w:rsidRDefault="00D41D94" w:rsidP="00D41D94">
      <w:pPr>
        <w:spacing w:before="120"/>
        <w:contextualSpacing/>
        <w:rPr>
          <w:rFonts w:ascii="Calibri" w:hAnsi="Calibri"/>
        </w:rPr>
      </w:pPr>
      <w:r w:rsidRPr="00347BDA">
        <w:rPr>
          <w:rFonts w:ascii="Calibri" w:hAnsi="Calibri"/>
        </w:rPr>
        <w:t>Si rammenta che nel caso di formazione obbligatoria rivolta ai lavoratori, essa potrà essere finanziata unicamente in ambito di regime “de minimis” in coerenza con la vigente normativa comunitaria sugli aiuti di Stato.</w:t>
      </w:r>
    </w:p>
    <w:p w:rsidR="00D41D94" w:rsidRPr="00347BDA" w:rsidRDefault="00D41D94" w:rsidP="00D41D94">
      <w:pPr>
        <w:spacing w:before="120"/>
        <w:contextualSpacing/>
        <w:rPr>
          <w:rFonts w:ascii="Calibri" w:hAnsi="Calibri"/>
        </w:rPr>
      </w:pPr>
    </w:p>
    <w:p w:rsidR="00D41D94" w:rsidRPr="00347BDA" w:rsidRDefault="00D41D94" w:rsidP="00D41D94">
      <w:pPr>
        <w:autoSpaceDE w:val="0"/>
        <w:autoSpaceDN w:val="0"/>
        <w:adjustRightInd w:val="0"/>
        <w:spacing w:before="120"/>
        <w:contextualSpacing/>
        <w:rPr>
          <w:rFonts w:ascii="Calibri" w:hAnsi="Calibri"/>
          <w:b/>
        </w:rPr>
      </w:pPr>
    </w:p>
    <w:p w:rsidR="00D41D94" w:rsidRPr="00347BDA" w:rsidRDefault="00D41D94" w:rsidP="00D41D94">
      <w:pPr>
        <w:pStyle w:val="Titolo1"/>
        <w:spacing w:before="0"/>
        <w:ind w:left="720"/>
        <w:rPr>
          <w:rFonts w:ascii="Calibri" w:eastAsia="Times New Roman" w:hAnsi="Calibri"/>
          <w:b w:val="0"/>
        </w:rPr>
      </w:pPr>
    </w:p>
    <w:p w:rsidR="002B30FF" w:rsidRDefault="002B30FF" w:rsidP="00EF21D7"/>
    <w:sectPr w:rsidR="002B30FF" w:rsidSect="00724E18">
      <w:headerReference w:type="default" r:id="rId17"/>
      <w:footerReference w:type="default" r:id="rId18"/>
      <w:headerReference w:type="first" r:id="rId19"/>
      <w:footerReference w:type="first" r:id="rId20"/>
      <w:pgSz w:w="11906" w:h="16838" w:code="9"/>
      <w:pgMar w:top="2835" w:right="1134" w:bottom="1985" w:left="1134" w:header="709" w:footer="71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6A10" w:rsidRDefault="00506A10" w:rsidP="00EF21D7">
      <w:pPr>
        <w:spacing w:line="240" w:lineRule="auto"/>
      </w:pPr>
      <w:r>
        <w:separator/>
      </w:r>
    </w:p>
  </w:endnote>
  <w:endnote w:type="continuationSeparator" w:id="0">
    <w:p w:rsidR="00506A10" w:rsidRDefault="00506A10" w:rsidP="00EF21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0000000000000000000"/>
    <w:charset w:val="80"/>
    <w:family w:val="auto"/>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ont300">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76D3" w:rsidRPr="006E2AE0" w:rsidRDefault="00004BAA" w:rsidP="009576D3">
    <w:pPr>
      <w:pStyle w:val="Pidipaginadispari-Titoloavviso"/>
      <w:jc w:val="right"/>
    </w:pPr>
    <w:r>
      <w:rPr>
        <w:lang w:eastAsia="it-IT"/>
      </w:rPr>
      <w:drawing>
        <wp:anchor distT="0" distB="0" distL="114300" distR="114300" simplePos="0" relativeHeight="251660800" behindDoc="1" locked="0" layoutInCell="1" allowOverlap="1" wp14:anchorId="4D17FB04" wp14:editId="2C05B7A6">
          <wp:simplePos x="0" y="0"/>
          <wp:positionH relativeFrom="column">
            <wp:posOffset>-720091</wp:posOffset>
          </wp:positionH>
          <wp:positionV relativeFrom="paragraph">
            <wp:posOffset>-629018</wp:posOffset>
          </wp:positionV>
          <wp:extent cx="7559675" cy="1462960"/>
          <wp:effectExtent l="0" t="0" r="0" b="0"/>
          <wp:wrapNone/>
          <wp:docPr id="3" name="Immagine 3" descr="C:\Users\gisabia\AppData\Local\Microsoft\Windows\INetCache\Content.Word\coda fse dx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isabia\AppData\Local\Microsoft\Windows\INetCache\Content.Word\coda fse dx .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642772" cy="1479041"/>
                  </a:xfrm>
                  <a:prstGeom prst="rect">
                    <a:avLst/>
                  </a:prstGeom>
                  <a:noFill/>
                  <a:ln>
                    <a:noFill/>
                  </a:ln>
                </pic:spPr>
              </pic:pic>
            </a:graphicData>
          </a:graphic>
          <wp14:sizeRelH relativeFrom="page">
            <wp14:pctWidth>0</wp14:pctWidth>
          </wp14:sizeRelH>
          <wp14:sizeRelV relativeFrom="page">
            <wp14:pctHeight>0</wp14:pctHeight>
          </wp14:sizeRelV>
        </wp:anchor>
      </w:drawing>
    </w:r>
    <w:r w:rsidR="009576D3" w:rsidRPr="003645B3">
      <w:rPr>
        <w:lang w:eastAsia="it-IT"/>
      </w:rPr>
      <mc:AlternateContent>
        <mc:Choice Requires="wps">
          <w:drawing>
            <wp:anchor distT="0" distB="0" distL="114300" distR="114300" simplePos="0" relativeHeight="251656704" behindDoc="0" locked="1" layoutInCell="0" allowOverlap="1" wp14:anchorId="72D4ED2C" wp14:editId="6D9BA3EC">
              <wp:simplePos x="0" y="0"/>
              <wp:positionH relativeFrom="column">
                <wp:posOffset>-324485</wp:posOffset>
              </wp:positionH>
              <wp:positionV relativeFrom="page">
                <wp:posOffset>9811385</wp:posOffset>
              </wp:positionV>
              <wp:extent cx="457835" cy="1403985"/>
              <wp:effectExtent l="0" t="0" r="0" b="0"/>
              <wp:wrapNone/>
              <wp:docPr id="5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35" cy="1403985"/>
                      </a:xfrm>
                      <a:prstGeom prst="rect">
                        <a:avLst/>
                      </a:prstGeom>
                      <a:noFill/>
                      <a:ln w="9525">
                        <a:noFill/>
                        <a:miter lim="800000"/>
                        <a:headEnd/>
                        <a:tailEnd/>
                      </a:ln>
                    </wps:spPr>
                    <wps:txbx>
                      <w:txbxContent>
                        <w:p w:rsidR="009576D3" w:rsidRPr="003645B3" w:rsidRDefault="009576D3" w:rsidP="009576D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B50AA3">
                            <w:rPr>
                              <w:rStyle w:val="Numeropagina"/>
                              <w:noProof/>
                              <w:color w:val="808080" w:themeColor="background1" w:themeShade="80"/>
                              <w:sz w:val="16"/>
                            </w:rPr>
                            <w:t>20</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2D4ED2C" id="_x0000_t202" coordsize="21600,21600" o:spt="202" path="m,l,21600r21600,l21600,xe">
              <v:stroke joinstyle="miter"/>
              <v:path gradientshapeok="t" o:connecttype="rect"/>
            </v:shapetype>
            <v:shape id="Casella di testo 2" o:spid="_x0000_s1026" type="#_x0000_t202" style="position:absolute;left:0;text-align:left;margin-left:-25.55pt;margin-top:772.55pt;width:36.05pt;height:110.55pt;z-index:251656704;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" o:allowincell="f" filled="f" stroked="f">
              <v:textbox style="mso-fit-shape-to-text:t">
                <w:txbxContent>
                  <w:p w:rsidR="009576D3" w:rsidRPr="003645B3" w:rsidRDefault="009576D3" w:rsidP="009576D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B50AA3">
                      <w:rPr>
                        <w:rStyle w:val="Numeropagina"/>
                        <w:noProof/>
                        <w:color w:val="808080" w:themeColor="background1" w:themeShade="80"/>
                        <w:sz w:val="16"/>
                      </w:rPr>
                      <w:t>20</w:t>
                    </w:r>
                    <w:r w:rsidRPr="003645B3">
                      <w:rPr>
                        <w:rStyle w:val="Numeropagina"/>
                        <w:color w:val="808080" w:themeColor="background1" w:themeShade="80"/>
                        <w:sz w:val="16"/>
                      </w:rPr>
                      <w:fldChar w:fldCharType="end"/>
                    </w:r>
                  </w:p>
                </w:txbxContent>
              </v:textbox>
              <w10:wrap anchory="page"/>
              <w10:anchorlock/>
            </v:shape>
          </w:pict>
        </mc:Fallback>
      </mc:AlternateContent>
    </w:r>
    <w:r w:rsidR="009576D3" w:rsidRPr="003645B3">
      <w:t>Titolo dell’avviso</w:t>
    </w:r>
  </w:p>
  <w:p w:rsidR="009576D3" w:rsidRPr="00AB7F5A" w:rsidRDefault="009576D3" w:rsidP="009576D3">
    <w:pPr>
      <w:pStyle w:val="Pidipaginadispari-Dipartimento"/>
      <w:jc w:val="right"/>
    </w:pPr>
    <w:r w:rsidRPr="00AB7F5A">
      <w:t xml:space="preserve">Regione Basilicata Dipartimento </w:t>
    </w:r>
    <w:r w:rsidR="00724E18">
      <w:t>Programmazione e Finanze</w:t>
    </w:r>
  </w:p>
  <w:p w:rsidR="009576D3" w:rsidRDefault="009576D3" w:rsidP="009576D3">
    <w:pPr>
      <w:pStyle w:val="Pidipaginadispari-Ufficio"/>
      <w:jc w:val="right"/>
    </w:pPr>
    <w:r w:rsidRPr="00AB7F5A">
      <w:t>Ufficio Autorità di Gestione FS</w:t>
    </w:r>
    <w:r w:rsidR="00724E18">
      <w:t>E</w:t>
    </w:r>
    <w:r w:rsidRPr="00AB7F5A">
      <w:t xml:space="preserve"> Basilicata 2014-2020</w:t>
    </w:r>
    <w:r>
      <w:t xml:space="preserve"> - </w:t>
    </w:r>
    <w:r w:rsidRPr="00AB7F5A">
      <w:t xml:space="preserve">Via Vincenzo Verrastro, </w:t>
    </w:r>
    <w:r w:rsidR="00724E18">
      <w:t>8</w:t>
    </w:r>
    <w:r w:rsidRPr="00AB7F5A">
      <w:t xml:space="preserve"> - 85100 Potenza</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45B3" w:rsidRPr="006E2AE0" w:rsidRDefault="003645B3" w:rsidP="00AC488B">
    <w:pPr>
      <w:pStyle w:val="Pidipaginadispari-Titoloavviso"/>
    </w:pPr>
    <w:r w:rsidRPr="003645B3">
      <w:rPr>
        <w:lang w:eastAsia="it-IT"/>
      </w:rPr>
      <mc:AlternateContent>
        <mc:Choice Requires="wps">
          <w:drawing>
            <wp:anchor distT="0" distB="0" distL="114300" distR="114300" simplePos="0" relativeHeight="251676672" behindDoc="0" locked="1" layoutInCell="0" allowOverlap="1" wp14:anchorId="3BA39C36" wp14:editId="0EACA04F">
              <wp:simplePos x="0" y="0"/>
              <wp:positionH relativeFrom="column">
                <wp:posOffset>-324485</wp:posOffset>
              </wp:positionH>
              <wp:positionV relativeFrom="page">
                <wp:posOffset>9811385</wp:posOffset>
              </wp:positionV>
              <wp:extent cx="457835" cy="1403985"/>
              <wp:effectExtent l="0" t="0" r="0" b="0"/>
              <wp:wrapNone/>
              <wp:docPr id="1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35" cy="1403985"/>
                      </a:xfrm>
                      <a:prstGeom prst="rect">
                        <a:avLst/>
                      </a:prstGeom>
                      <a:noFill/>
                      <a:ln w="9525">
                        <a:noFill/>
                        <a:miter lim="800000"/>
                        <a:headEnd/>
                        <a:tailEnd/>
                      </a:ln>
                    </wps:spPr>
                    <wps:txbx>
                      <w:txbxContent>
                        <w:p w:rsidR="003645B3" w:rsidRPr="003645B3" w:rsidRDefault="003645B3"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6802DA">
                            <w:rPr>
                              <w:rStyle w:val="Numeropagina"/>
                              <w:noProof/>
                              <w:color w:val="808080" w:themeColor="background1" w:themeShade="80"/>
                              <w:sz w:val="16"/>
                            </w:rPr>
                            <w:t>3</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cx="http://schemas.microsoft.com/office/drawing/2014/chartex">
          <w:pict>
            <v:shapetype w14:anchorId="3BA39C36" id="_x0000_t202" coordsize="21600,21600" o:spt="202" path="m,l,21600r21600,l21600,xe">
              <v:stroke joinstyle="miter"/>
              <v:path gradientshapeok="t" o:connecttype="rect"/>
            </v:shapetype>
            <v:shape id="_x0000_s1027" type="#_x0000_t202" style="position:absolute;left:0;text-align:left;margin-left:-25.55pt;margin-top:772.55pt;width:36.05pt;height:110.55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" o:allowincell="f" filled="f" stroked="f">
              <v:textbox style="mso-fit-shape-to-text:t">
                <w:txbxContent>
                  <w:p w:rsidR="003645B3" w:rsidRPr="003645B3" w:rsidRDefault="003645B3"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6802DA">
                      <w:rPr>
                        <w:rStyle w:val="Numeropagina"/>
                        <w:noProof/>
                        <w:color w:val="808080" w:themeColor="background1" w:themeShade="80"/>
                        <w:sz w:val="16"/>
                      </w:rPr>
                      <w:t>3</w:t>
                    </w:r>
                    <w:r w:rsidRPr="003645B3">
                      <w:rPr>
                        <w:rStyle w:val="Numeropagina"/>
                        <w:color w:val="808080" w:themeColor="background1" w:themeShade="80"/>
                        <w:sz w:val="16"/>
                      </w:rPr>
                      <w:fldChar w:fldCharType="end"/>
                    </w:r>
                  </w:p>
                </w:txbxContent>
              </v:textbox>
              <w10:wrap anchory="page"/>
              <w10:anchorlock/>
            </v:shape>
          </w:pict>
        </mc:Fallback>
      </mc:AlternateContent>
    </w:r>
    <w:r w:rsidRPr="003645B3">
      <w:t>Titolo dell’avviso</w:t>
    </w:r>
  </w:p>
  <w:p w:rsidR="003645B3" w:rsidRPr="00AB7F5A" w:rsidRDefault="003645B3" w:rsidP="00AC488B">
    <w:pPr>
      <w:pStyle w:val="Pidipaginadispari-Dipartimento"/>
    </w:pPr>
    <w:r>
      <w:rPr>
        <w:noProof/>
        <w:lang w:eastAsia="it-IT"/>
      </w:rPr>
      <w:drawing>
        <wp:anchor distT="0" distB="0" distL="114300" distR="114300" simplePos="0" relativeHeight="251675648" behindDoc="1" locked="0" layoutInCell="0" allowOverlap="1" wp14:anchorId="0F8E9E44" wp14:editId="6D5A4694">
          <wp:simplePos x="715992" y="8264106"/>
          <wp:positionH relativeFrom="page">
            <wp:align>left</wp:align>
          </wp:positionH>
          <wp:positionV relativeFrom="page">
            <wp:align>bottom</wp:align>
          </wp:positionV>
          <wp:extent cx="7567200" cy="1462992"/>
          <wp:effectExtent l="0" t="0" r="0" b="0"/>
          <wp:wrapNone/>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Interno.png"/>
                  <pic:cNvPicPr/>
                </pic:nvPicPr>
                <pic:blipFill>
                  <a:blip r:embed="rId1" cstate="print">
                    <a:extLst>
                      <a:ext uri="{28A0092B-C50C-407E-A947-70E740481C1C}">
                        <a14:useLocalDpi xmlns:a14="http://schemas.microsoft.com/office/drawing/2010/main" val="0"/>
                      </a:ext>
                    </a:extLst>
                  </a:blip>
                  <a:stretch>
                    <a:fillRect/>
                  </a:stretch>
                </pic:blipFill>
                <pic:spPr>
                  <a:xfrm flipH="1">
                    <a:off x="0" y="0"/>
                    <a:ext cx="7567200" cy="1462992"/>
                  </a:xfrm>
                  <a:prstGeom prst="rect">
                    <a:avLst/>
                  </a:prstGeom>
                </pic:spPr>
              </pic:pic>
            </a:graphicData>
          </a:graphic>
          <wp14:sizeRelH relativeFrom="margin">
            <wp14:pctWidth>0</wp14:pctWidth>
          </wp14:sizeRelH>
          <wp14:sizeRelV relativeFrom="margin">
            <wp14:pctHeight>0</wp14:pctHeight>
          </wp14:sizeRelV>
        </wp:anchor>
      </w:drawing>
    </w:r>
    <w:r w:rsidRPr="00AB7F5A">
      <w:t>Regione Basilicata Dipartimento Politiche Agricole e Forestali</w:t>
    </w:r>
  </w:p>
  <w:p w:rsidR="003645B3" w:rsidRPr="00AB7F5A" w:rsidRDefault="003645B3" w:rsidP="00AC488B">
    <w:pPr>
      <w:pStyle w:val="Pidipaginadispari-Ufficio"/>
    </w:pPr>
    <w:r w:rsidRPr="00AB7F5A">
      <w:t>Ufficio Autorità di Gestione FSR Basilicata 2014-2020</w:t>
    </w:r>
    <w:r>
      <w:t xml:space="preserve"> - </w:t>
    </w:r>
    <w:r w:rsidRPr="00AB7F5A">
      <w:t>Via Vincenzo Verrastro, 10 - 85100 Potenza</w:t>
    </w:r>
  </w:p>
  <w:p w:rsidR="00EF21D7" w:rsidRPr="003645B3" w:rsidRDefault="00EF21D7" w:rsidP="003645B3">
    <w:pPr>
      <w:pStyle w:val="Pidipa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5EC4" w:rsidRPr="00F3672C" w:rsidRDefault="00FE7FAB" w:rsidP="007C1B83">
    <w:pPr>
      <w:pStyle w:val="Pidipaginadispari-Dipartimento"/>
      <w:rPr>
        <w:b w:val="0"/>
      </w:rPr>
    </w:pPr>
    <w:r>
      <w:rPr>
        <w:noProof/>
        <w:lang w:eastAsia="it-IT"/>
      </w:rPr>
      <w:drawing>
        <wp:anchor distT="0" distB="0" distL="114300" distR="114300" simplePos="0" relativeHeight="251665408" behindDoc="1" locked="0" layoutInCell="0" allowOverlap="1" wp14:anchorId="0514D071" wp14:editId="0A8D23EB">
          <wp:simplePos x="718056" y="8734483"/>
          <wp:positionH relativeFrom="page">
            <wp:align>left</wp:align>
          </wp:positionH>
          <wp:positionV relativeFrom="page">
            <wp:align>bottom</wp:align>
          </wp:positionV>
          <wp:extent cx="7560860" cy="1453487"/>
          <wp:effectExtent l="0" t="0" r="2540" b="0"/>
          <wp:wrapNone/>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5609" cy="1454400"/>
                  </a:xfrm>
                  <a:prstGeom prst="rect">
                    <a:avLst/>
                  </a:prstGeom>
                </pic:spPr>
              </pic:pic>
            </a:graphicData>
          </a:graphic>
          <wp14:sizeRelH relativeFrom="margin">
            <wp14:pctWidth>0</wp14:pctWidth>
          </wp14:sizeRelH>
          <wp14:sizeRelV relativeFrom="margin">
            <wp14:pctHeight>0</wp14:pctHeight>
          </wp14:sizeRelV>
        </wp:anchor>
      </w:drawing>
    </w:r>
    <w:r w:rsidR="00A05EC4" w:rsidRPr="00AB7F5A">
      <w:t xml:space="preserve">Regione Basilicata </w:t>
    </w:r>
    <w:r w:rsidR="00A05EC4" w:rsidRPr="00F3672C">
      <w:rPr>
        <w:b w:val="0"/>
      </w:rPr>
      <w:t>Dipartimento P</w:t>
    </w:r>
    <w:r w:rsidR="00724E18">
      <w:rPr>
        <w:b w:val="0"/>
      </w:rPr>
      <w:t>rogrammazione e Finanze</w:t>
    </w:r>
  </w:p>
  <w:p w:rsidR="003C2244" w:rsidRPr="00AB7F5A" w:rsidRDefault="00A05EC4" w:rsidP="007C1B83">
    <w:pPr>
      <w:pStyle w:val="Pidipaginadispari-Ufficio"/>
    </w:pPr>
    <w:r w:rsidRPr="00AB7F5A">
      <w:t xml:space="preserve">Ufficio Autorità di Gestione </w:t>
    </w:r>
    <w:r w:rsidR="00F3672C">
      <w:t>dei Programmi Operativi FESR</w:t>
    </w:r>
    <w:r w:rsidRPr="00AB7F5A">
      <w:t xml:space="preserve"> </w:t>
    </w:r>
    <w:r w:rsidR="00F3672C">
      <w:t>Basilicata</w:t>
    </w:r>
  </w:p>
  <w:p w:rsidR="00A05EC4" w:rsidRPr="00AB7F5A" w:rsidRDefault="00A05EC4" w:rsidP="007C1B83">
    <w:pPr>
      <w:pStyle w:val="Pidipaginadispari-Ufficio"/>
    </w:pPr>
    <w:r w:rsidRPr="00AB7F5A">
      <w:t xml:space="preserve">Via Vincenzo Verrastro, </w:t>
    </w:r>
    <w:r w:rsidR="00724E18">
      <w:t>8</w:t>
    </w:r>
    <w:r w:rsidRPr="00AB7F5A">
      <w:t xml:space="preserve"> - 85100 Potenza</w:t>
    </w:r>
  </w:p>
  <w:p w:rsidR="00AB7F5A" w:rsidRDefault="00A05EC4" w:rsidP="007C1B83">
    <w:pPr>
      <w:pStyle w:val="Pidipaginadispari-Ufficio"/>
    </w:pPr>
    <w:r w:rsidRPr="00AB7F5A">
      <w:t xml:space="preserve">web: </w:t>
    </w:r>
    <w:r w:rsidRPr="00F3672C">
      <w:rPr>
        <w:rStyle w:val="Pidipagina-web"/>
        <w:i w:val="0"/>
      </w:rPr>
      <w:t>www.</w:t>
    </w:r>
    <w:r w:rsidR="00F3672C" w:rsidRPr="00F3672C">
      <w:rPr>
        <w:rStyle w:val="Pidipagina-web"/>
        <w:i w:val="0"/>
      </w:rPr>
      <w:t>europa.</w:t>
    </w:r>
    <w:r w:rsidRPr="00F3672C">
      <w:rPr>
        <w:rStyle w:val="Pidipagina-web"/>
        <w:i w:val="0"/>
      </w:rPr>
      <w:t>basilicata.it</w:t>
    </w:r>
    <w:r w:rsidR="00724E18">
      <w:rPr>
        <w:rStyle w:val="Pidipagina-web"/>
        <w:i w:val="0"/>
      </w:rPr>
      <w:t>/fse</w:t>
    </w:r>
    <w:r w:rsidRPr="003C2244">
      <w:rPr>
        <w:color w:val="94BB11"/>
      </w:rPr>
      <w:t xml:space="preserve"> </w:t>
    </w:r>
    <w:r w:rsidRPr="00AB7F5A">
      <w:t xml:space="preserve">| twitter: </w:t>
    </w:r>
    <w:r w:rsidRPr="00F3672C">
      <w:rPr>
        <w:rStyle w:val="Pidipagina-web"/>
        <w:i w:val="0"/>
      </w:rPr>
      <w:t>@</w:t>
    </w:r>
    <w:r w:rsidR="00F3672C" w:rsidRPr="00F3672C">
      <w:rPr>
        <w:rStyle w:val="Pidipagina-web"/>
        <w:i w:val="0"/>
      </w:rPr>
      <w:t>B</w:t>
    </w:r>
    <w:r w:rsidRPr="00F3672C">
      <w:rPr>
        <w:rStyle w:val="Pidipagina-web"/>
        <w:i w:val="0"/>
      </w:rPr>
      <w:t>asilicata</w:t>
    </w:r>
    <w:r w:rsidR="00F3672C" w:rsidRPr="00F3672C">
      <w:rPr>
        <w:rStyle w:val="Pidipagina-web"/>
        <w:i w:val="0"/>
      </w:rPr>
      <w:t>EU</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2DA" w:rsidRPr="006802DA" w:rsidRDefault="006802DA" w:rsidP="006802DA">
    <w:pPr>
      <w:pStyle w:val="Pidipagin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4C11" w:rsidRPr="006E2AE0" w:rsidRDefault="00FE7FAB" w:rsidP="00754C11">
    <w:pPr>
      <w:pStyle w:val="Pidipaginadispari-Titoloavviso"/>
    </w:pPr>
    <w:r w:rsidRPr="00FE7FAB">
      <w:rPr>
        <w:lang w:eastAsia="it-IT"/>
      </w:rPr>
      <w:drawing>
        <wp:anchor distT="0" distB="0" distL="114300" distR="114300" simplePos="0" relativeHeight="251693056" behindDoc="1" locked="0" layoutInCell="0" allowOverlap="1" wp14:anchorId="2907ED7E" wp14:editId="302EB19F">
          <wp:simplePos x="723014" y="9037674"/>
          <wp:positionH relativeFrom="page">
            <wp:align>left</wp:align>
          </wp:positionH>
          <wp:positionV relativeFrom="page">
            <wp:align>bottom</wp:align>
          </wp:positionV>
          <wp:extent cx="7557387" cy="1459673"/>
          <wp:effectExtent l="0" t="0" r="5715" b="0"/>
          <wp:wrapNone/>
          <wp:docPr id="299" name="Immagin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Intern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7387" cy="1459673"/>
                  </a:xfrm>
                  <a:prstGeom prst="rect">
                    <a:avLst/>
                  </a:prstGeom>
                </pic:spPr>
              </pic:pic>
            </a:graphicData>
          </a:graphic>
          <wp14:sizeRelH relativeFrom="margin">
            <wp14:pctWidth>0</wp14:pctWidth>
          </wp14:sizeRelH>
          <wp14:sizeRelV relativeFrom="margin">
            <wp14:pctHeight>0</wp14:pctHeight>
          </wp14:sizeRelV>
        </wp:anchor>
      </w:drawing>
    </w:r>
    <w:r w:rsidR="00754C11" w:rsidRPr="00FE7FAB">
      <w:rPr>
        <w:lang w:eastAsia="it-IT"/>
      </w:rPr>
      <mc:AlternateContent>
        <mc:Choice Requires="wps">
          <w:drawing>
            <wp:anchor distT="0" distB="0" distL="114300" distR="114300" simplePos="0" relativeHeight="251695104" behindDoc="0" locked="1" layoutInCell="0" allowOverlap="1" wp14:anchorId="50D22C8D" wp14:editId="2A04090C">
              <wp:simplePos x="0" y="0"/>
              <wp:positionH relativeFrom="column">
                <wp:posOffset>5962650</wp:posOffset>
              </wp:positionH>
              <wp:positionV relativeFrom="page">
                <wp:posOffset>9811385</wp:posOffset>
              </wp:positionV>
              <wp:extent cx="457835" cy="1403985"/>
              <wp:effectExtent l="0" t="0" r="0" b="0"/>
              <wp:wrapNone/>
              <wp:docPr id="30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35" cy="1403985"/>
                      </a:xfrm>
                      <a:prstGeom prst="rect">
                        <a:avLst/>
                      </a:prstGeom>
                      <a:noFill/>
                      <a:ln w="9525">
                        <a:noFill/>
                        <a:miter lim="800000"/>
                        <a:headEnd/>
                        <a:tailEnd/>
                      </a:ln>
                    </wps:spPr>
                    <wps:txbx>
                      <w:txbxContent>
                        <w:p w:rsidR="00754C11" w:rsidRPr="003645B3" w:rsidRDefault="00754C11" w:rsidP="00754C11">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B50AA3">
                            <w:rPr>
                              <w:rStyle w:val="Numeropagina"/>
                              <w:noProof/>
                              <w:color w:val="808080" w:themeColor="background1" w:themeShade="80"/>
                              <w:sz w:val="16"/>
                            </w:rPr>
                            <w:t>21</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0D22C8D" id="_x0000_t202" coordsize="21600,21600" o:spt="202" path="m,l,21600r21600,l21600,xe">
              <v:stroke joinstyle="miter"/>
              <v:path gradientshapeok="t" o:connecttype="rect"/>
            </v:shapetype>
            <v:shape id="_x0000_s1028" type="#_x0000_t202" style="position:absolute;left:0;text-align:left;margin-left:469.5pt;margin-top:772.55pt;width:36.05pt;height:110.55pt;z-index:251695104;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" o:allowincell="f" filled="f" stroked="f">
              <v:textbox style="mso-fit-shape-to-text:t">
                <w:txbxContent>
                  <w:p w:rsidR="00754C11" w:rsidRPr="003645B3" w:rsidRDefault="00754C11" w:rsidP="00754C11">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B50AA3">
                      <w:rPr>
                        <w:rStyle w:val="Numeropagina"/>
                        <w:noProof/>
                        <w:color w:val="808080" w:themeColor="background1" w:themeShade="80"/>
                        <w:sz w:val="16"/>
                      </w:rPr>
                      <w:t>21</w:t>
                    </w:r>
                    <w:r w:rsidRPr="003645B3">
                      <w:rPr>
                        <w:rStyle w:val="Numeropagina"/>
                        <w:color w:val="808080" w:themeColor="background1" w:themeShade="80"/>
                        <w:sz w:val="16"/>
                      </w:rPr>
                      <w:fldChar w:fldCharType="end"/>
                    </w:r>
                  </w:p>
                </w:txbxContent>
              </v:textbox>
              <w10:wrap anchory="page"/>
              <w10:anchorlock/>
            </v:shape>
          </w:pict>
        </mc:Fallback>
      </mc:AlternateContent>
    </w:r>
    <w:r w:rsidR="00754C11" w:rsidRPr="00FE7FAB">
      <w:t>Titolo dell’avviso</w:t>
    </w:r>
  </w:p>
  <w:p w:rsidR="00754C11" w:rsidRPr="00AB7F5A" w:rsidRDefault="00754C11" w:rsidP="00754C11">
    <w:pPr>
      <w:pStyle w:val="Pidipaginadispari-Dipartimento"/>
    </w:pPr>
    <w:r w:rsidRPr="00AB7F5A">
      <w:t>Regione Basilicata Dipartimento P</w:t>
    </w:r>
    <w:r w:rsidR="00FE7FAB">
      <w:t>rogrammazione e Finanze</w:t>
    </w:r>
  </w:p>
  <w:p w:rsidR="00FE7FAB" w:rsidRPr="00FE7FAB" w:rsidRDefault="00754C11" w:rsidP="00754C11">
    <w:pPr>
      <w:pStyle w:val="Pidipaginadispari-Ufficio"/>
      <w:rPr>
        <w:i w:val="0"/>
      </w:rPr>
    </w:pPr>
    <w:r w:rsidRPr="00FE7FAB">
      <w:rPr>
        <w:i w:val="0"/>
      </w:rPr>
      <w:t xml:space="preserve">Ufficio Autorità di Gestione </w:t>
    </w:r>
    <w:r w:rsidR="00FE7FAB" w:rsidRPr="00FE7FAB">
      <w:rPr>
        <w:i w:val="0"/>
      </w:rPr>
      <w:t xml:space="preserve">dei Programmi Operativi </w:t>
    </w:r>
    <w:r w:rsidRPr="00FE7FAB">
      <w:rPr>
        <w:i w:val="0"/>
      </w:rPr>
      <w:t>F</w:t>
    </w:r>
    <w:r w:rsidR="00FE7FAB" w:rsidRPr="00FE7FAB">
      <w:rPr>
        <w:i w:val="0"/>
      </w:rPr>
      <w:t>E</w:t>
    </w:r>
    <w:r w:rsidRPr="00FE7FAB">
      <w:rPr>
        <w:i w:val="0"/>
      </w:rPr>
      <w:t>SR Basilicat</w:t>
    </w:r>
    <w:r w:rsidR="00FE7FAB" w:rsidRPr="00FE7FAB">
      <w:rPr>
        <w:i w:val="0"/>
      </w:rPr>
      <w:t>a</w:t>
    </w:r>
    <w:r w:rsidRPr="00FE7FAB">
      <w:rPr>
        <w:i w:val="0"/>
      </w:rPr>
      <w:t xml:space="preserve"> </w:t>
    </w:r>
  </w:p>
  <w:p w:rsidR="00AC488B" w:rsidRPr="009576D3" w:rsidRDefault="00754C11" w:rsidP="00754C11">
    <w:pPr>
      <w:pStyle w:val="Pidipaginadispari-Ufficio"/>
    </w:pPr>
    <w:r w:rsidRPr="00AB7F5A">
      <w:t xml:space="preserve">Via Vincenzo Verrastro, </w:t>
    </w:r>
    <w:r w:rsidR="00724E18">
      <w:t>8</w:t>
    </w:r>
    <w:r w:rsidRPr="00AB7F5A">
      <w:t xml:space="preserve"> - 85100 Potenza</w:t>
    </w:r>
    <w:r w:rsidR="00FE7FAB">
      <w:t xml:space="preserve"> | </w:t>
    </w:r>
    <w:r w:rsidR="00FE7FAB" w:rsidRPr="00AB7F5A">
      <w:t xml:space="preserve">web: </w:t>
    </w:r>
    <w:r w:rsidR="00FE7FAB" w:rsidRPr="00FE7FAB">
      <w:rPr>
        <w:rStyle w:val="Pidipagina-web"/>
        <w:i w:val="0"/>
      </w:rPr>
      <w:t>www.europa.basilicata.it</w:t>
    </w:r>
    <w:r w:rsidR="00724E18">
      <w:rPr>
        <w:rStyle w:val="Pidipagina-web"/>
        <w:i w:val="0"/>
      </w:rPr>
      <w:t>/fse</w:t>
    </w:r>
    <w:r w:rsidR="00FE7FAB" w:rsidRPr="003C2244">
      <w:rPr>
        <w:color w:val="94BB11"/>
      </w:rPr>
      <w:t xml:space="preserve"> </w:t>
    </w:r>
    <w:r w:rsidR="00FE7FAB" w:rsidRPr="00AB7F5A">
      <w:t xml:space="preserve">| twitter: </w:t>
    </w:r>
    <w:r w:rsidR="00FE7FAB" w:rsidRPr="00FE7FAB">
      <w:rPr>
        <w:rStyle w:val="Pidipagina-web"/>
        <w:i w:val="0"/>
      </w:rPr>
      <w:t>@BasilicataEU</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2AE0" w:rsidRPr="006E2AE0" w:rsidRDefault="003645B3" w:rsidP="00AC488B">
    <w:pPr>
      <w:pStyle w:val="Pidipaginapari-Titoloavviso"/>
    </w:pPr>
    <w:r w:rsidRPr="003645B3">
      <w:rPr>
        <w:lang w:eastAsia="it-IT"/>
      </w:rPr>
      <mc:AlternateContent>
        <mc:Choice Requires="wps">
          <w:drawing>
            <wp:anchor distT="0" distB="0" distL="114300" distR="114300" simplePos="0" relativeHeight="251670528" behindDoc="0" locked="1" layoutInCell="0" allowOverlap="1" wp14:anchorId="19D04064" wp14:editId="6542EFA7">
              <wp:simplePos x="0" y="0"/>
              <wp:positionH relativeFrom="column">
                <wp:posOffset>5975086</wp:posOffset>
              </wp:positionH>
              <wp:positionV relativeFrom="page">
                <wp:posOffset>9811385</wp:posOffset>
              </wp:positionV>
              <wp:extent cx="458355" cy="1403985"/>
              <wp:effectExtent l="0" t="0" r="0" b="0"/>
              <wp:wrapNone/>
              <wp:docPr id="30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355" cy="1403985"/>
                      </a:xfrm>
                      <a:prstGeom prst="rect">
                        <a:avLst/>
                      </a:prstGeom>
                      <a:noFill/>
                      <a:ln w="9525">
                        <a:noFill/>
                        <a:miter lim="800000"/>
                        <a:headEnd/>
                        <a:tailEnd/>
                      </a:ln>
                    </wps:spPr>
                    <wps:txbx>
                      <w:txbxContent>
                        <w:p w:rsidR="006E2AE0" w:rsidRPr="003645B3" w:rsidRDefault="006E2AE0"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9576D3">
                            <w:rPr>
                              <w:rStyle w:val="Numeropagina"/>
                              <w:noProof/>
                              <w:color w:val="808080" w:themeColor="background1" w:themeShade="80"/>
                              <w:sz w:val="16"/>
                            </w:rPr>
                            <w:t>4</w:t>
                          </w:r>
                          <w:r w:rsidRPr="003645B3">
                            <w:rPr>
                              <w:rStyle w:val="Numeropagina"/>
                              <w:color w:val="808080" w:themeColor="background1" w:themeShade="80"/>
                              <w:sz w:val="16"/>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cx="http://schemas.microsoft.com/office/drawing/2014/chartex">
          <w:pict>
            <v:shapetype w14:anchorId="19D04064" id="_x0000_t202" coordsize="21600,21600" o:spt="202" path="m,l,21600r21600,l21600,xe">
              <v:stroke joinstyle="miter"/>
              <v:path gradientshapeok="t" o:connecttype="rect"/>
            </v:shapetype>
            <v:shape id="_x0000_s1029" type="#_x0000_t202" style="position:absolute;left:0;text-align:left;margin-left:470.5pt;margin-top:772.55pt;width:36.1pt;height:110.55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" o:allowincell="f" filled="f" stroked="f">
              <v:textbox style="mso-fit-shape-to-text:t">
                <w:txbxContent>
                  <w:p w:rsidR="006E2AE0" w:rsidRPr="003645B3" w:rsidRDefault="006E2AE0" w:rsidP="003645B3">
                    <w:pPr>
                      <w:pStyle w:val="Pidipagina"/>
                      <w:jc w:val="center"/>
                      <w:rPr>
                        <w:rStyle w:val="Numeropagina"/>
                      </w:rPr>
                    </w:pPr>
                    <w:r w:rsidRPr="003645B3">
                      <w:rPr>
                        <w:rStyle w:val="Numeropagina"/>
                        <w:color w:val="808080" w:themeColor="background1" w:themeShade="80"/>
                        <w:sz w:val="16"/>
                      </w:rPr>
                      <w:fldChar w:fldCharType="begin"/>
                    </w:r>
                    <w:r w:rsidRPr="003645B3">
                      <w:rPr>
                        <w:rStyle w:val="Numeropagina"/>
                        <w:color w:val="808080" w:themeColor="background1" w:themeShade="80"/>
                        <w:sz w:val="16"/>
                      </w:rPr>
                      <w:instrText>PAGE   \* MERGEFORMAT</w:instrText>
                    </w:r>
                    <w:r w:rsidRPr="003645B3">
                      <w:rPr>
                        <w:rStyle w:val="Numeropagina"/>
                        <w:color w:val="808080" w:themeColor="background1" w:themeShade="80"/>
                        <w:sz w:val="16"/>
                      </w:rPr>
                      <w:fldChar w:fldCharType="separate"/>
                    </w:r>
                    <w:r w:rsidR="009576D3">
                      <w:rPr>
                        <w:rStyle w:val="Numeropagina"/>
                        <w:noProof/>
                        <w:color w:val="808080" w:themeColor="background1" w:themeShade="80"/>
                        <w:sz w:val="16"/>
                      </w:rPr>
                      <w:t>4</w:t>
                    </w:r>
                    <w:r w:rsidRPr="003645B3">
                      <w:rPr>
                        <w:rStyle w:val="Numeropagina"/>
                        <w:color w:val="808080" w:themeColor="background1" w:themeShade="80"/>
                        <w:sz w:val="16"/>
                      </w:rPr>
                      <w:fldChar w:fldCharType="end"/>
                    </w:r>
                  </w:p>
                </w:txbxContent>
              </v:textbox>
              <w10:wrap anchory="page"/>
              <w10:anchorlock/>
            </v:shape>
          </w:pict>
        </mc:Fallback>
      </mc:AlternateContent>
    </w:r>
    <w:r w:rsidR="006E2AE0" w:rsidRPr="003645B3">
      <w:t>Titolo dell’avviso</w:t>
    </w:r>
  </w:p>
  <w:p w:rsidR="00EC1FF6" w:rsidRPr="00AB7F5A" w:rsidRDefault="006E2AE0" w:rsidP="00A05EC4">
    <w:pPr>
      <w:pStyle w:val="Pidipagina"/>
      <w:rPr>
        <w:b/>
        <w:color w:val="808080" w:themeColor="background1" w:themeShade="80"/>
        <w:sz w:val="14"/>
      </w:rPr>
    </w:pPr>
    <w:r>
      <w:rPr>
        <w:b/>
        <w:noProof/>
        <w:color w:val="808080" w:themeColor="background1" w:themeShade="80"/>
        <w:sz w:val="14"/>
        <w:lang w:eastAsia="it-IT"/>
      </w:rPr>
      <w:drawing>
        <wp:anchor distT="0" distB="0" distL="114300" distR="114300" simplePos="0" relativeHeight="251668480" behindDoc="1" locked="0" layoutInCell="0" allowOverlap="1" wp14:anchorId="53F0C3C4" wp14:editId="569317D5">
          <wp:simplePos x="715992" y="8264106"/>
          <wp:positionH relativeFrom="page">
            <wp:align>left</wp:align>
          </wp:positionH>
          <wp:positionV relativeFrom="page">
            <wp:align>bottom</wp:align>
          </wp:positionV>
          <wp:extent cx="7567200" cy="1462992"/>
          <wp:effectExtent l="0" t="0" r="0" b="0"/>
          <wp:wrapNone/>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InferioreIntern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7200" cy="1462992"/>
                  </a:xfrm>
                  <a:prstGeom prst="rect">
                    <a:avLst/>
                  </a:prstGeom>
                </pic:spPr>
              </pic:pic>
            </a:graphicData>
          </a:graphic>
          <wp14:sizeRelH relativeFrom="margin">
            <wp14:pctWidth>0</wp14:pctWidth>
          </wp14:sizeRelH>
          <wp14:sizeRelV relativeFrom="margin">
            <wp14:pctHeight>0</wp14:pctHeight>
          </wp14:sizeRelV>
        </wp:anchor>
      </w:drawing>
    </w:r>
    <w:r w:rsidR="00EC1FF6" w:rsidRPr="00AB7F5A">
      <w:rPr>
        <w:b/>
        <w:color w:val="808080" w:themeColor="background1" w:themeShade="80"/>
        <w:sz w:val="14"/>
      </w:rPr>
      <w:t>Regione Basilicata Dipartimento Politiche Agricole e Forestali</w:t>
    </w:r>
  </w:p>
  <w:p w:rsidR="00EC1FF6" w:rsidRPr="00AB7F5A" w:rsidRDefault="00EC1FF6" w:rsidP="00A05EC4">
    <w:pPr>
      <w:pStyle w:val="Pidipagina"/>
      <w:rPr>
        <w:i/>
        <w:color w:val="808080" w:themeColor="background1" w:themeShade="80"/>
        <w:sz w:val="14"/>
      </w:rPr>
    </w:pPr>
    <w:r w:rsidRPr="00AB7F5A">
      <w:rPr>
        <w:color w:val="808080" w:themeColor="background1" w:themeShade="80"/>
        <w:sz w:val="14"/>
      </w:rPr>
      <w:t>Ufficio Autorità di Gestione FSR Basilicata 2014-2020</w:t>
    </w:r>
    <w:r w:rsidR="003645B3">
      <w:rPr>
        <w:color w:val="808080" w:themeColor="background1" w:themeShade="80"/>
        <w:sz w:val="14"/>
      </w:rPr>
      <w:t xml:space="preserve"> - </w:t>
    </w:r>
    <w:r w:rsidRPr="00AB7F5A">
      <w:rPr>
        <w:i/>
        <w:color w:val="808080" w:themeColor="background1" w:themeShade="80"/>
        <w:sz w:val="14"/>
      </w:rPr>
      <w:t>Via Vincenzo Verrastro, 10 - 85100 Potenza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6A10" w:rsidRDefault="00506A10" w:rsidP="00EF21D7">
      <w:pPr>
        <w:spacing w:line="240" w:lineRule="auto"/>
      </w:pPr>
      <w:r>
        <w:separator/>
      </w:r>
    </w:p>
  </w:footnote>
  <w:footnote w:type="continuationSeparator" w:id="0">
    <w:p w:rsidR="00506A10" w:rsidRDefault="00506A10" w:rsidP="00EF21D7">
      <w:pPr>
        <w:spacing w:line="240" w:lineRule="auto"/>
      </w:pPr>
      <w:r>
        <w:continuationSeparator/>
      </w:r>
    </w:p>
  </w:footnote>
  <w:footnote w:id="1">
    <w:p w:rsidR="00D41D94" w:rsidRDefault="00D41D94" w:rsidP="00D41D94">
      <w:pPr>
        <w:pStyle w:val="Testonotaapidipagina"/>
        <w:jc w:val="both"/>
      </w:pPr>
      <w:r>
        <w:rPr>
          <w:rStyle w:val="Rimandonotaapidipagina"/>
        </w:rPr>
        <w:footnoteRef/>
      </w:r>
      <w:r>
        <w:t xml:space="preserve"> </w:t>
      </w:r>
      <w:r w:rsidRPr="00DD4ADD">
        <w:rPr>
          <w:rFonts w:ascii="Times New Roman" w:hAnsi="Times New Roman" w:cs="Times New Roman"/>
          <w:bCs/>
          <w:sz w:val="18"/>
          <w:szCs w:val="18"/>
        </w:rPr>
        <w:t>la verifica, a campione viene effettuata secondo le modalità di cui alla D.G.R. n. 613 del 07/05/2007, sulle autodichiarazioni rese dai Beneficiari in fase di presentazione delle proposte progettuali</w:t>
      </w:r>
    </w:p>
  </w:footnote>
  <w:footnote w:id="2">
    <w:p w:rsidR="00D41D94" w:rsidRDefault="00D41D94" w:rsidP="00D41D94">
      <w:pPr>
        <w:pStyle w:val="Testonotaapidipagina"/>
      </w:pPr>
      <w:r>
        <w:rPr>
          <w:rStyle w:val="Rimandonotaapidipagina"/>
        </w:rPr>
        <w:footnoteRef/>
      </w:r>
      <w:r>
        <w:t xml:space="preserve"> Nel caso di lavoratore disabile i massimali sono: il 75% del costo salariale lordo per i primi 24 mesi</w:t>
      </w:r>
    </w:p>
  </w:footnote>
  <w:footnote w:id="3">
    <w:p w:rsidR="00D41D94" w:rsidRDefault="00D41D94" w:rsidP="00D41D94">
      <w:pPr>
        <w:pageBreakBefor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76D3" w:rsidRDefault="00724E18">
    <w:pPr>
      <w:pStyle w:val="Intestazione"/>
    </w:pPr>
    <w:r>
      <w:rPr>
        <w:noProof/>
        <w:lang w:eastAsia="it-IT"/>
      </w:rPr>
      <w:drawing>
        <wp:anchor distT="0" distB="0" distL="114300" distR="114300" simplePos="0" relativeHeight="251659776" behindDoc="1" locked="0" layoutInCell="0" allowOverlap="0" wp14:anchorId="29332AFA" wp14:editId="2B0478BC">
          <wp:simplePos x="0" y="0"/>
          <wp:positionH relativeFrom="page">
            <wp:posOffset>2914</wp:posOffset>
          </wp:positionH>
          <wp:positionV relativeFrom="page">
            <wp:posOffset>1345</wp:posOffset>
          </wp:positionV>
          <wp:extent cx="7559999" cy="1457129"/>
          <wp:effectExtent l="0" t="0" r="3175"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999" cy="1457129"/>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21D7" w:rsidRDefault="00EF21D7">
    <w:pPr>
      <w:pStyle w:val="Intestazione"/>
    </w:pPr>
  </w:p>
  <w:p w:rsidR="00EF21D7" w:rsidRDefault="002D2E5D">
    <w:pPr>
      <w:pStyle w:val="Intestazione"/>
    </w:pPr>
    <w:r>
      <w:rPr>
        <w:noProof/>
        <w:lang w:eastAsia="it-IT"/>
      </w:rPr>
      <w:drawing>
        <wp:anchor distT="0" distB="0" distL="114300" distR="114300" simplePos="0" relativeHeight="251660288" behindDoc="1" locked="0" layoutInCell="0" allowOverlap="1" wp14:anchorId="06FB2F45" wp14:editId="6D511F1D">
          <wp:simplePos x="716692" y="593124"/>
          <wp:positionH relativeFrom="page">
            <wp:align>left</wp:align>
          </wp:positionH>
          <wp:positionV relativeFrom="page">
            <wp:posOffset>3830955</wp:posOffset>
          </wp:positionV>
          <wp:extent cx="7556400" cy="1944000"/>
          <wp:effectExtent l="0" t="0" r="0" b="0"/>
          <wp:wrapNone/>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Superior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6400" cy="1944000"/>
                  </a:xfrm>
                  <a:prstGeom prst="rect">
                    <a:avLst/>
                  </a:prstGeom>
                </pic:spPr>
              </pic:pic>
            </a:graphicData>
          </a:graphic>
          <wp14:sizeRelH relativeFrom="margin">
            <wp14:pctWidth>0</wp14:pctWidth>
          </wp14:sizeRelH>
          <wp14:sizeRelV relativeFrom="margin">
            <wp14:pctHeight>0</wp14:pctHeight>
          </wp14:sizeRelV>
        </wp:anchor>
      </w:drawing>
    </w:r>
    <w:r w:rsidR="00C837AE">
      <w:rPr>
        <w:noProof/>
        <w:lang w:eastAsia="it-IT"/>
      </w:rPr>
      <mc:AlternateContent>
        <mc:Choice Requires="wps">
          <w:drawing>
            <wp:anchor distT="0" distB="0" distL="114300" distR="114300" simplePos="0" relativeHeight="251657215" behindDoc="1" locked="0" layoutInCell="0" allowOverlap="1" wp14:anchorId="5C238C73" wp14:editId="5AD00DCA">
              <wp:simplePos x="0" y="0"/>
              <wp:positionH relativeFrom="page">
                <wp:align>left</wp:align>
              </wp:positionH>
              <wp:positionV relativeFrom="page">
                <wp:posOffset>1457960</wp:posOffset>
              </wp:positionV>
              <wp:extent cx="7560000" cy="3445200"/>
              <wp:effectExtent l="0" t="0" r="3175" b="3175"/>
              <wp:wrapNone/>
              <wp:docPr id="5" name="Rettangolo 5"/>
              <wp:cNvGraphicFramePr/>
              <a:graphic xmlns:a="http://schemas.openxmlformats.org/drawingml/2006/main">
                <a:graphicData uri="http://schemas.microsoft.com/office/word/2010/wordprocessingShape">
                  <wps:wsp>
                    <wps:cNvSpPr/>
                    <wps:spPr>
                      <a:xfrm>
                        <a:off x="0" y="0"/>
                        <a:ext cx="7560000" cy="3445200"/>
                      </a:xfrm>
                      <a:prstGeom prst="rect">
                        <a:avLst/>
                      </a:prstGeom>
                      <a:blipFill dpi="0" rotWithShape="1">
                        <a:blip r:embed="rId2">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ect w14:anchorId="27E238B0" id="Rettangolo 5" o:spid="_x0000_s1026" style="position:absolute;margin-left:0;margin-top:114.8pt;width:595.3pt;height:271.3pt;z-index:-251659265;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" o:allowincell="f" stroked="f" strokeweight="2pt">
              <v:fill r:id="rId3" o:title="" recolor="t" rotate="t" type="frame"/>
              <w10:wrap anchorx="page" anchory="page"/>
            </v:rect>
          </w:pict>
        </mc:Fallback>
      </mc:AlternateContent>
    </w:r>
    <w:r w:rsidR="00EF21D7">
      <w:rPr>
        <w:noProof/>
        <w:lang w:eastAsia="it-IT"/>
      </w:rPr>
      <w:drawing>
        <wp:anchor distT="0" distB="0" distL="114300" distR="114300" simplePos="0" relativeHeight="251658240" behindDoc="1" locked="0" layoutInCell="0" allowOverlap="0" wp14:anchorId="7AADDB71" wp14:editId="7AC86ED1">
          <wp:simplePos x="716692" y="453081"/>
          <wp:positionH relativeFrom="page">
            <wp:align>left</wp:align>
          </wp:positionH>
          <wp:positionV relativeFrom="page">
            <wp:align>top</wp:align>
          </wp:positionV>
          <wp:extent cx="7560000" cy="1458000"/>
          <wp:effectExtent l="0" t="0" r="0" b="0"/>
          <wp:wrapNone/>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7560000" cy="1458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5EC4" w:rsidRDefault="00C739EC">
    <w:pPr>
      <w:pStyle w:val="Intestazione"/>
    </w:pPr>
    <w:r>
      <w:rPr>
        <w:noProof/>
        <w:lang w:eastAsia="it-IT"/>
      </w:rPr>
      <w:drawing>
        <wp:anchor distT="0" distB="0" distL="114300" distR="114300" simplePos="0" relativeHeight="251662336" behindDoc="1" locked="0" layoutInCell="0" allowOverlap="0" wp14:anchorId="3B529E97" wp14:editId="6B9AE663">
          <wp:simplePos x="718056" y="448785"/>
          <wp:positionH relativeFrom="page">
            <wp:align>left</wp:align>
          </wp:positionH>
          <wp:positionV relativeFrom="page">
            <wp:align>top</wp:align>
          </wp:positionV>
          <wp:extent cx="7564118" cy="1457923"/>
          <wp:effectExtent l="0" t="0" r="0" b="9525"/>
          <wp:wrapNone/>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4118" cy="145792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B7F5A" w:rsidRDefault="00A05EC4">
    <w:pPr>
      <w:pStyle w:val="Intestazione"/>
    </w:pPr>
    <w:r>
      <w:rPr>
        <w:noProof/>
        <w:lang w:eastAsia="it-IT"/>
      </w:rPr>
      <w:drawing>
        <wp:anchor distT="0" distB="0" distL="114300" distR="114300" simplePos="0" relativeHeight="251664384" behindDoc="1" locked="0" layoutInCell="0" allowOverlap="1" wp14:anchorId="30855482" wp14:editId="0607D27A">
          <wp:simplePos x="718056" y="594640"/>
          <wp:positionH relativeFrom="page">
            <wp:align>left</wp:align>
          </wp:positionH>
          <wp:positionV relativeFrom="page">
            <wp:posOffset>3830955</wp:posOffset>
          </wp:positionV>
          <wp:extent cx="7556396" cy="1943944"/>
          <wp:effectExtent l="0" t="0" r="0" b="0"/>
          <wp:wrapNone/>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BaffoSuperiore.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6396" cy="1943944"/>
                  </a:xfrm>
                  <a:prstGeom prst="rect">
                    <a:avLst/>
                  </a:prstGeom>
                </pic:spPr>
              </pic:pic>
            </a:graphicData>
          </a:graphic>
          <wp14:sizeRelH relativeFrom="margin">
            <wp14:pctWidth>0</wp14:pctWidth>
          </wp14:sizeRelH>
          <wp14:sizeRelV relativeFrom="margin">
            <wp14:pctHeight>0</wp14:pctHeight>
          </wp14:sizeRelV>
        </wp:anchor>
      </w:drawing>
    </w:r>
    <w:r w:rsidR="00AB7F5A">
      <w:rPr>
        <w:noProof/>
        <w:lang w:eastAsia="it-IT"/>
      </w:rPr>
      <mc:AlternateContent>
        <mc:Choice Requires="wps">
          <w:drawing>
            <wp:anchor distT="0" distB="0" distL="114300" distR="114300" simplePos="0" relativeHeight="251663360" behindDoc="1" locked="0" layoutInCell="0" allowOverlap="1" wp14:anchorId="75223E3A" wp14:editId="3DBA21D8">
              <wp:simplePos x="0" y="1503431"/>
              <wp:positionH relativeFrom="page">
                <wp:align>left</wp:align>
              </wp:positionH>
              <wp:positionV relativeFrom="page">
                <wp:posOffset>1457960</wp:posOffset>
              </wp:positionV>
              <wp:extent cx="7560000" cy="3445200"/>
              <wp:effectExtent l="0" t="0" r="3175" b="3175"/>
              <wp:wrapNone/>
              <wp:docPr id="17" name="Rettangolo 17"/>
              <wp:cNvGraphicFramePr/>
              <a:graphic xmlns:a="http://schemas.openxmlformats.org/drawingml/2006/main">
                <a:graphicData uri="http://schemas.microsoft.com/office/word/2010/wordprocessingShape">
                  <wps:wsp>
                    <wps:cNvSpPr/>
                    <wps:spPr>
                      <a:xfrm>
                        <a:off x="0" y="0"/>
                        <a:ext cx="7560000" cy="3445200"/>
                      </a:xfrm>
                      <a:prstGeom prst="rect">
                        <a:avLst/>
                      </a:prstGeom>
                      <a:blipFill dpi="0" rotWithShape="1">
                        <a:blip r:embed="rId3">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ect w14:anchorId="71F1DDE2" id="Rettangolo 17" o:spid="_x0000_s1026" style="position:absolute;margin-left:0;margin-top:114.8pt;width:595.3pt;height:271.3pt;z-index:-251653120;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" o:allowincell="f" stroked="f" strokeweight="2pt">
              <v:fill r:id="rId4" o:title="" recolor="t" rotate="t" type="frame"/>
              <w10:wrap anchorx="page" anchory="page"/>
            </v: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2DA" w:rsidRDefault="006802DA">
    <w:pPr>
      <w:pStyle w:val="Intestazione"/>
    </w:pPr>
  </w:p>
  <w:p w:rsidR="006802DA" w:rsidRDefault="006802DA">
    <w:pPr>
      <w:pStyle w:val="Intestazion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45B3" w:rsidRPr="006802DA" w:rsidRDefault="006802DA" w:rsidP="006802DA">
    <w:pPr>
      <w:pStyle w:val="Intestazione"/>
    </w:pPr>
    <w:r>
      <w:rPr>
        <w:noProof/>
        <w:lang w:eastAsia="it-IT"/>
      </w:rPr>
      <w:drawing>
        <wp:anchor distT="0" distB="0" distL="114300" distR="114300" simplePos="0" relativeHeight="251692032" behindDoc="1" locked="0" layoutInCell="0" allowOverlap="0" wp14:anchorId="1A27A6A7" wp14:editId="7E3119F9">
          <wp:simplePos x="723014" y="446567"/>
          <wp:positionH relativeFrom="page">
            <wp:align>left</wp:align>
          </wp:positionH>
          <wp:positionV relativeFrom="page">
            <wp:align>top</wp:align>
          </wp:positionV>
          <wp:extent cx="7559999" cy="1457129"/>
          <wp:effectExtent l="0" t="0" r="3175" b="0"/>
          <wp:wrapNone/>
          <wp:docPr id="298" name="Immagin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999" cy="1457129"/>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1FF6" w:rsidRDefault="00EC1FF6">
    <w:pPr>
      <w:pStyle w:val="Intestazione"/>
    </w:pPr>
  </w:p>
  <w:p w:rsidR="00EC1FF6" w:rsidRDefault="00EC1FF6">
    <w:pPr>
      <w:pStyle w:val="Intestazione"/>
    </w:pPr>
    <w:r>
      <w:rPr>
        <w:noProof/>
        <w:lang w:eastAsia="it-IT"/>
      </w:rPr>
      <w:drawing>
        <wp:anchor distT="0" distB="0" distL="114300" distR="114300" simplePos="0" relativeHeight="251667456" behindDoc="1" locked="0" layoutInCell="0" allowOverlap="0" wp14:anchorId="01561A3A" wp14:editId="5F38C277">
          <wp:simplePos x="718056" y="448785"/>
          <wp:positionH relativeFrom="page">
            <wp:align>left</wp:align>
          </wp:positionH>
          <wp:positionV relativeFrom="page">
            <wp:align>top</wp:align>
          </wp:positionV>
          <wp:extent cx="7567200" cy="1458000"/>
          <wp:effectExtent l="0" t="0" r="0" b="0"/>
          <wp:wrapNone/>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SR1420_BandoA4_Testa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7200" cy="1458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6585AF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D8F33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760C2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E54C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08259D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BA8A55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78E0EF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6064B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DC8EE5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01A76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6"/>
    <w:multiLevelType w:val="singleLevel"/>
    <w:tmpl w:val="00000006"/>
    <w:name w:val="WW8Num8"/>
    <w:lvl w:ilvl="0">
      <w:numFmt w:val="bullet"/>
      <w:lvlText w:val="-"/>
      <w:lvlJc w:val="left"/>
      <w:pPr>
        <w:tabs>
          <w:tab w:val="num" w:pos="360"/>
        </w:tabs>
        <w:ind w:left="360" w:hanging="360"/>
      </w:pPr>
      <w:rPr>
        <w:rFonts w:ascii="Times New Roman" w:hAnsi="Times New Roman" w:cs="Courier New" w:hint="default"/>
      </w:rPr>
    </w:lvl>
  </w:abstractNum>
  <w:abstractNum w:abstractNumId="11" w15:restartNumberingAfterBreak="0">
    <w:nsid w:val="00000007"/>
    <w:multiLevelType w:val="singleLevel"/>
    <w:tmpl w:val="00000007"/>
    <w:name w:val="WW8Num9"/>
    <w:lvl w:ilvl="0">
      <w:start w:val="1"/>
      <w:numFmt w:val="lowerLetter"/>
      <w:lvlText w:val="%1)"/>
      <w:lvlJc w:val="left"/>
      <w:pPr>
        <w:tabs>
          <w:tab w:val="num" w:pos="0"/>
        </w:tabs>
        <w:ind w:left="435" w:hanging="435"/>
      </w:pPr>
      <w:rPr>
        <w:rFonts w:ascii="Courier New" w:hAnsi="Courier New" w:cs="Courier New" w:hint="default"/>
      </w:rPr>
    </w:lvl>
  </w:abstractNum>
  <w:abstractNum w:abstractNumId="12" w15:restartNumberingAfterBreak="0">
    <w:nsid w:val="00000008"/>
    <w:multiLevelType w:val="singleLevel"/>
    <w:tmpl w:val="00000008"/>
    <w:name w:val="WW8Num10"/>
    <w:lvl w:ilvl="0">
      <w:start w:val="1"/>
      <w:numFmt w:val="lowerLetter"/>
      <w:lvlText w:val="%1)"/>
      <w:lvlJc w:val="left"/>
      <w:pPr>
        <w:tabs>
          <w:tab w:val="num" w:pos="0"/>
        </w:tabs>
        <w:ind w:left="510" w:hanging="510"/>
      </w:pPr>
      <w:rPr>
        <w:rFonts w:ascii="Courier New" w:hAnsi="Courier New" w:cs="Courier New" w:hint="default"/>
        <w:sz w:val="24"/>
        <w:szCs w:val="24"/>
      </w:rPr>
    </w:lvl>
  </w:abstractNum>
  <w:abstractNum w:abstractNumId="13" w15:restartNumberingAfterBreak="0">
    <w:nsid w:val="0000000A"/>
    <w:multiLevelType w:val="singleLevel"/>
    <w:tmpl w:val="0000000A"/>
    <w:name w:val="WW8Num14"/>
    <w:lvl w:ilvl="0">
      <w:start w:val="1"/>
      <w:numFmt w:val="lowerLetter"/>
      <w:lvlText w:val="%1)"/>
      <w:lvlJc w:val="left"/>
      <w:pPr>
        <w:tabs>
          <w:tab w:val="num" w:pos="0"/>
        </w:tabs>
        <w:ind w:left="570" w:hanging="570"/>
      </w:pPr>
      <w:rPr>
        <w:rFonts w:ascii="Courier New" w:hAnsi="Courier New" w:cs="Courier New" w:hint="default"/>
        <w:sz w:val="24"/>
        <w:szCs w:val="24"/>
      </w:rPr>
    </w:lvl>
  </w:abstractNum>
  <w:abstractNum w:abstractNumId="14" w15:restartNumberingAfterBreak="0">
    <w:nsid w:val="018623BA"/>
    <w:multiLevelType w:val="hybridMultilevel"/>
    <w:tmpl w:val="909C193E"/>
    <w:lvl w:ilvl="0" w:tplc="78E0915C">
      <w:numFmt w:val="bullet"/>
      <w:lvlText w:val="-"/>
      <w:lvlJc w:val="left"/>
      <w:pPr>
        <w:ind w:left="1080" w:hanging="360"/>
      </w:pPr>
      <w:rPr>
        <w:rFonts w:ascii="Times New Roman" w:eastAsiaTheme="minorHAnsi" w:hAnsi="Times New Roman" w:cs="Times New Roman" w:hint="default"/>
      </w:rPr>
    </w:lvl>
    <w:lvl w:ilvl="1" w:tplc="78E0915C">
      <w:numFmt w:val="bullet"/>
      <w:lvlText w:val="-"/>
      <w:lvlJc w:val="left"/>
      <w:pPr>
        <w:ind w:left="1800" w:hanging="360"/>
      </w:pPr>
      <w:rPr>
        <w:rFonts w:ascii="Times New Roman" w:eastAsiaTheme="minorHAnsi" w:hAnsi="Times New Roman" w:cs="Times New Roman"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5" w15:restartNumberingAfterBreak="0">
    <w:nsid w:val="04A01F9D"/>
    <w:multiLevelType w:val="hybridMultilevel"/>
    <w:tmpl w:val="3BDCB250"/>
    <w:lvl w:ilvl="0" w:tplc="78E0915C">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09C6300E"/>
    <w:multiLevelType w:val="hybridMultilevel"/>
    <w:tmpl w:val="9A285CA6"/>
    <w:lvl w:ilvl="0" w:tplc="A9221BA4">
      <w:start w:val="3"/>
      <w:numFmt w:val="bullet"/>
      <w:lvlText w:val="-"/>
      <w:lvlJc w:val="left"/>
      <w:pPr>
        <w:ind w:left="720" w:hanging="360"/>
      </w:pPr>
      <w:rPr>
        <w:rFonts w:ascii="Calibri" w:eastAsiaTheme="minorHAns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0DDA0B8B"/>
    <w:multiLevelType w:val="hybridMultilevel"/>
    <w:tmpl w:val="12B63420"/>
    <w:lvl w:ilvl="0" w:tplc="78E0915C">
      <w:numFmt w:val="bullet"/>
      <w:lvlText w:val="-"/>
      <w:lvlJc w:val="left"/>
      <w:pPr>
        <w:ind w:left="1080" w:hanging="360"/>
      </w:pPr>
      <w:rPr>
        <w:rFonts w:ascii="Times New Roman" w:eastAsiaTheme="minorHAnsi"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8" w15:restartNumberingAfterBreak="0">
    <w:nsid w:val="0F1A0196"/>
    <w:multiLevelType w:val="hybridMultilevel"/>
    <w:tmpl w:val="2110C63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FFC4784"/>
    <w:multiLevelType w:val="multilevel"/>
    <w:tmpl w:val="CDCA597E"/>
    <w:lvl w:ilvl="0">
      <w:start w:val="1"/>
      <w:numFmt w:val="bullet"/>
      <w:lvlText w:val="-"/>
      <w:lvlJc w:val="left"/>
      <w:pPr>
        <w:tabs>
          <w:tab w:val="num" w:pos="360"/>
        </w:tabs>
        <w:ind w:left="360" w:hanging="360"/>
      </w:pPr>
      <w:rPr>
        <w:rFonts w:ascii="Calibri" w:eastAsia="Times New Roman" w:hAnsi="Calibri" w:hint="default"/>
      </w:rPr>
    </w:lvl>
    <w:lvl w:ilvl="1">
      <w:start w:val="1"/>
      <w:numFmt w:val="bullet"/>
      <w:lvlText w:val="-"/>
      <w:lvlJc w:val="left"/>
      <w:pPr>
        <w:tabs>
          <w:tab w:val="num" w:pos="720"/>
        </w:tabs>
        <w:ind w:left="720" w:hanging="360"/>
      </w:pPr>
      <w:rPr>
        <w:rFonts w:ascii="Calibri" w:eastAsia="Times New Roman" w:hAnsi="Calibri" w:hint="default"/>
      </w:rPr>
    </w:lvl>
    <w:lvl w:ilvl="2">
      <w:start w:val="1"/>
      <w:numFmt w:val="bullet"/>
      <w:lvlText w:val="▪"/>
      <w:lvlJc w:val="left"/>
      <w:pPr>
        <w:tabs>
          <w:tab w:val="num" w:pos="1080"/>
        </w:tabs>
        <w:ind w:left="1080" w:hanging="360"/>
      </w:pPr>
      <w:rPr>
        <w:rFonts w:ascii="OpenSymbol" w:eastAsia="Open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eastAsia="OpenSymbol"/>
      </w:rPr>
    </w:lvl>
    <w:lvl w:ilvl="5">
      <w:start w:val="1"/>
      <w:numFmt w:val="bullet"/>
      <w:lvlText w:val="▪"/>
      <w:lvlJc w:val="left"/>
      <w:pPr>
        <w:tabs>
          <w:tab w:val="num" w:pos="2160"/>
        </w:tabs>
        <w:ind w:left="2160" w:hanging="360"/>
      </w:pPr>
      <w:rPr>
        <w:rFonts w:ascii="OpenSymbol" w:eastAsia="Open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eastAsia="OpenSymbol"/>
      </w:rPr>
    </w:lvl>
    <w:lvl w:ilvl="8">
      <w:start w:val="1"/>
      <w:numFmt w:val="bullet"/>
      <w:lvlText w:val="▪"/>
      <w:lvlJc w:val="left"/>
      <w:pPr>
        <w:tabs>
          <w:tab w:val="num" w:pos="3240"/>
        </w:tabs>
        <w:ind w:left="3240" w:hanging="360"/>
      </w:pPr>
      <w:rPr>
        <w:rFonts w:ascii="OpenSymbol" w:eastAsia="OpenSymbol"/>
      </w:rPr>
    </w:lvl>
  </w:abstractNum>
  <w:abstractNum w:abstractNumId="20" w15:restartNumberingAfterBreak="0">
    <w:nsid w:val="22DB61B1"/>
    <w:multiLevelType w:val="hybridMultilevel"/>
    <w:tmpl w:val="1A7E977C"/>
    <w:lvl w:ilvl="0" w:tplc="78E0915C">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305E3FC1"/>
    <w:multiLevelType w:val="hybridMultilevel"/>
    <w:tmpl w:val="3732E1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3EBE3746"/>
    <w:multiLevelType w:val="hybridMultilevel"/>
    <w:tmpl w:val="6D6673CC"/>
    <w:lvl w:ilvl="0" w:tplc="A52046C6">
      <w:start w:val="2"/>
      <w:numFmt w:val="bullet"/>
      <w:lvlText w:val="-"/>
      <w:lvlJc w:val="left"/>
      <w:pPr>
        <w:ind w:left="720" w:hanging="360"/>
      </w:pPr>
      <w:rPr>
        <w:rFonts w:ascii="Times New Roman" w:eastAsiaTheme="minorEastAsia"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4533227"/>
    <w:multiLevelType w:val="hybridMultilevel"/>
    <w:tmpl w:val="6C2EB280"/>
    <w:lvl w:ilvl="0" w:tplc="4E544842">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6BE3314E"/>
    <w:multiLevelType w:val="hybridMultilevel"/>
    <w:tmpl w:val="2110C63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6CD913BA"/>
    <w:multiLevelType w:val="hybridMultilevel"/>
    <w:tmpl w:val="0286339E"/>
    <w:lvl w:ilvl="0" w:tplc="56069344">
      <w:numFmt w:val="bullet"/>
      <w:lvlText w:val=""/>
      <w:lvlJc w:val="left"/>
      <w:pPr>
        <w:ind w:left="720" w:hanging="360"/>
      </w:pPr>
      <w:rPr>
        <w:rFonts w:ascii="Symbol" w:eastAsiaTheme="minorEastAsia" w:hAnsi="Symbol" w:cstheme="minorBid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22"/>
  </w:num>
  <w:num w:numId="12">
    <w:abstractNumId w:val="16"/>
  </w:num>
  <w:num w:numId="13">
    <w:abstractNumId w:val="25"/>
  </w:num>
  <w:num w:numId="14">
    <w:abstractNumId w:val="19"/>
  </w:num>
  <w:num w:numId="15">
    <w:abstractNumId w:val="18"/>
  </w:num>
  <w:num w:numId="16">
    <w:abstractNumId w:val="11"/>
  </w:num>
  <w:num w:numId="17">
    <w:abstractNumId w:val="13"/>
  </w:num>
  <w:num w:numId="18">
    <w:abstractNumId w:val="23"/>
  </w:num>
  <w:num w:numId="19">
    <w:abstractNumId w:val="10"/>
  </w:num>
  <w:num w:numId="20">
    <w:abstractNumId w:val="12"/>
  </w:num>
  <w:num w:numId="21">
    <w:abstractNumId w:val="24"/>
  </w:num>
  <w:num w:numId="22">
    <w:abstractNumId w:val="14"/>
  </w:num>
  <w:num w:numId="23">
    <w:abstractNumId w:val="17"/>
  </w:num>
  <w:num w:numId="24">
    <w:abstractNumId w:val="15"/>
  </w:num>
  <w:num w:numId="25">
    <w:abstractNumId w:val="20"/>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attachedTemplate r:id="rId1"/>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trackRevisions/>
  <w:defaultTabStop w:val="708"/>
  <w:hyphenationZone w:val="283"/>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73A2"/>
    <w:rsid w:val="00004BAA"/>
    <w:rsid w:val="00013009"/>
    <w:rsid w:val="00092102"/>
    <w:rsid w:val="000B7166"/>
    <w:rsid w:val="00121C32"/>
    <w:rsid w:val="001F5FF6"/>
    <w:rsid w:val="0020157D"/>
    <w:rsid w:val="002B30FF"/>
    <w:rsid w:val="002D2E5D"/>
    <w:rsid w:val="0030450E"/>
    <w:rsid w:val="00326988"/>
    <w:rsid w:val="00340533"/>
    <w:rsid w:val="00346197"/>
    <w:rsid w:val="003645B3"/>
    <w:rsid w:val="00374DD8"/>
    <w:rsid w:val="003B4E87"/>
    <w:rsid w:val="003C2244"/>
    <w:rsid w:val="00452AF7"/>
    <w:rsid w:val="00480261"/>
    <w:rsid w:val="00506A10"/>
    <w:rsid w:val="00543079"/>
    <w:rsid w:val="00596374"/>
    <w:rsid w:val="00607725"/>
    <w:rsid w:val="00621C94"/>
    <w:rsid w:val="006355C3"/>
    <w:rsid w:val="006802DA"/>
    <w:rsid w:val="006B3E94"/>
    <w:rsid w:val="006B56EF"/>
    <w:rsid w:val="006E2AE0"/>
    <w:rsid w:val="00724E18"/>
    <w:rsid w:val="00754C11"/>
    <w:rsid w:val="007B7396"/>
    <w:rsid w:val="007C1B83"/>
    <w:rsid w:val="007E059B"/>
    <w:rsid w:val="008529A4"/>
    <w:rsid w:val="009576D3"/>
    <w:rsid w:val="00974E86"/>
    <w:rsid w:val="009A6BD3"/>
    <w:rsid w:val="009B50D6"/>
    <w:rsid w:val="009F6E04"/>
    <w:rsid w:val="00A05EC4"/>
    <w:rsid w:val="00A404BE"/>
    <w:rsid w:val="00A57546"/>
    <w:rsid w:val="00A7105A"/>
    <w:rsid w:val="00AB4888"/>
    <w:rsid w:val="00AB7F5A"/>
    <w:rsid w:val="00AC488B"/>
    <w:rsid w:val="00B50AA3"/>
    <w:rsid w:val="00BA2C69"/>
    <w:rsid w:val="00BE38EF"/>
    <w:rsid w:val="00C739EC"/>
    <w:rsid w:val="00C837AE"/>
    <w:rsid w:val="00C853D8"/>
    <w:rsid w:val="00D41D94"/>
    <w:rsid w:val="00D473A2"/>
    <w:rsid w:val="00E16819"/>
    <w:rsid w:val="00E764A2"/>
    <w:rsid w:val="00EC1FF6"/>
    <w:rsid w:val="00ED3990"/>
    <w:rsid w:val="00EF21D7"/>
    <w:rsid w:val="00F3672C"/>
    <w:rsid w:val="00F65A60"/>
    <w:rsid w:val="00F900B0"/>
    <w:rsid w:val="00FD3A08"/>
    <w:rsid w:val="00FE7FAB"/>
    <w:rsid w:val="00FF577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3C2244"/>
    <w:pPr>
      <w:spacing w:after="120" w:line="276" w:lineRule="auto"/>
      <w:jc w:val="both"/>
    </w:pPr>
    <w:rPr>
      <w:rFonts w:asciiTheme="minorHAnsi" w:hAnsiTheme="minorHAnsi"/>
    </w:rPr>
  </w:style>
  <w:style w:type="paragraph" w:styleId="Titolo1">
    <w:name w:val="heading 1"/>
    <w:basedOn w:val="Normale"/>
    <w:next w:val="Normale"/>
    <w:link w:val="Titolo1Carattere"/>
    <w:uiPriority w:val="9"/>
    <w:qFormat/>
    <w:rsid w:val="007B7396"/>
    <w:pPr>
      <w:spacing w:before="360" w:after="0"/>
      <w:outlineLvl w:val="0"/>
    </w:pPr>
    <w:rPr>
      <w:b/>
      <w:color w:val="E2001A"/>
      <w:sz w:val="28"/>
    </w:rPr>
  </w:style>
  <w:style w:type="paragraph" w:styleId="Titolo2">
    <w:name w:val="heading 2"/>
    <w:basedOn w:val="Normale"/>
    <w:next w:val="Normale"/>
    <w:link w:val="Titolo2Carattere"/>
    <w:uiPriority w:val="9"/>
    <w:unhideWhenUsed/>
    <w:qFormat/>
    <w:rsid w:val="007B7396"/>
    <w:pPr>
      <w:outlineLvl w:val="1"/>
    </w:pPr>
    <w:rPr>
      <w:color w:val="E2001A"/>
      <w:sz w:val="24"/>
    </w:rPr>
  </w:style>
  <w:style w:type="paragraph" w:styleId="Titolo3">
    <w:name w:val="heading 3"/>
    <w:basedOn w:val="Normale"/>
    <w:next w:val="Normale"/>
    <w:link w:val="Titolo3Carattere"/>
    <w:uiPriority w:val="9"/>
    <w:unhideWhenUsed/>
    <w:qFormat/>
    <w:rsid w:val="007B7396"/>
    <w:pPr>
      <w:keepNext/>
      <w:keepLines/>
      <w:spacing w:before="200" w:after="0"/>
      <w:outlineLvl w:val="2"/>
    </w:pPr>
    <w:rPr>
      <w:rFonts w:eastAsiaTheme="majorEastAsia" w:cstheme="majorBidi"/>
      <w:b/>
      <w:bCs/>
      <w:color w:val="E2001A"/>
    </w:rPr>
  </w:style>
  <w:style w:type="paragraph" w:styleId="Titolo4">
    <w:name w:val="heading 4"/>
    <w:basedOn w:val="Normale"/>
    <w:next w:val="Normale"/>
    <w:link w:val="Titolo4Carattere"/>
    <w:uiPriority w:val="9"/>
    <w:unhideWhenUsed/>
    <w:qFormat/>
    <w:rsid w:val="007B7396"/>
    <w:pPr>
      <w:keepNext/>
      <w:keepLines/>
      <w:spacing w:before="200" w:after="0"/>
      <w:outlineLvl w:val="3"/>
    </w:pPr>
    <w:rPr>
      <w:rFonts w:eastAsiaTheme="majorEastAsia" w:cstheme="majorBidi"/>
      <w:b/>
      <w:bCs/>
      <w:i/>
      <w:iCs/>
      <w:color w:val="E2001A"/>
    </w:rPr>
  </w:style>
  <w:style w:type="paragraph" w:styleId="Titolo5">
    <w:name w:val="heading 5"/>
    <w:basedOn w:val="Normale"/>
    <w:next w:val="Normale"/>
    <w:link w:val="Titolo5Carattere"/>
    <w:uiPriority w:val="9"/>
    <w:unhideWhenUsed/>
    <w:qFormat/>
    <w:rsid w:val="007B7396"/>
    <w:pPr>
      <w:keepNext/>
      <w:keepLines/>
      <w:spacing w:before="200" w:after="0"/>
      <w:outlineLvl w:val="4"/>
    </w:pPr>
    <w:rPr>
      <w:rFonts w:eastAsiaTheme="majorEastAsia" w:cstheme="majorBidi"/>
      <w:color w:val="E2001A"/>
    </w:rPr>
  </w:style>
  <w:style w:type="paragraph" w:styleId="Titolo6">
    <w:name w:val="heading 6"/>
    <w:basedOn w:val="Normale"/>
    <w:next w:val="Normale"/>
    <w:link w:val="Titolo6Carattere"/>
    <w:uiPriority w:val="9"/>
    <w:unhideWhenUsed/>
    <w:qFormat/>
    <w:rsid w:val="007B7396"/>
    <w:pPr>
      <w:keepNext/>
      <w:keepLines/>
      <w:spacing w:before="200" w:after="0"/>
      <w:outlineLvl w:val="5"/>
    </w:pPr>
    <w:rPr>
      <w:rFonts w:eastAsiaTheme="majorEastAsia" w:cstheme="majorBidi"/>
      <w:i/>
      <w:iCs/>
      <w:color w:val="E2001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F21D7"/>
    <w:pPr>
      <w:tabs>
        <w:tab w:val="center" w:pos="4819"/>
        <w:tab w:val="right" w:pos="9638"/>
      </w:tabs>
    </w:pPr>
  </w:style>
  <w:style w:type="character" w:customStyle="1" w:styleId="IntestazioneCarattere">
    <w:name w:val="Intestazione Carattere"/>
    <w:basedOn w:val="Carpredefinitoparagrafo"/>
    <w:link w:val="Intestazione"/>
    <w:uiPriority w:val="99"/>
    <w:rsid w:val="00EF21D7"/>
  </w:style>
  <w:style w:type="paragraph" w:styleId="Pidipagina">
    <w:name w:val="footer"/>
    <w:basedOn w:val="Normale"/>
    <w:link w:val="PidipaginaCarattere"/>
    <w:uiPriority w:val="99"/>
    <w:unhideWhenUsed/>
    <w:rsid w:val="00EF21D7"/>
    <w:pPr>
      <w:tabs>
        <w:tab w:val="center" w:pos="4819"/>
        <w:tab w:val="right" w:pos="9638"/>
      </w:tabs>
    </w:pPr>
  </w:style>
  <w:style w:type="character" w:customStyle="1" w:styleId="PidipaginaCarattere">
    <w:name w:val="Piè di pagina Carattere"/>
    <w:basedOn w:val="Carpredefinitoparagrafo"/>
    <w:link w:val="Pidipagina"/>
    <w:uiPriority w:val="99"/>
    <w:rsid w:val="00EF21D7"/>
  </w:style>
  <w:style w:type="paragraph" w:styleId="Testofumetto">
    <w:name w:val="Balloon Text"/>
    <w:basedOn w:val="Normale"/>
    <w:link w:val="TestofumettoCarattere"/>
    <w:uiPriority w:val="99"/>
    <w:semiHidden/>
    <w:unhideWhenUsed/>
    <w:rsid w:val="00EF21D7"/>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F21D7"/>
    <w:rPr>
      <w:rFonts w:ascii="Tahoma" w:hAnsi="Tahoma" w:cs="Tahoma"/>
      <w:sz w:val="16"/>
      <w:szCs w:val="16"/>
    </w:rPr>
  </w:style>
  <w:style w:type="character" w:styleId="Collegamentoipertestuale">
    <w:name w:val="Hyperlink"/>
    <w:basedOn w:val="Carpredefinitoparagrafo"/>
    <w:uiPriority w:val="99"/>
    <w:unhideWhenUsed/>
    <w:rsid w:val="00AB7F5A"/>
    <w:rPr>
      <w:color w:val="0000FF" w:themeColor="hyperlink"/>
      <w:u w:val="single"/>
    </w:rPr>
  </w:style>
  <w:style w:type="paragraph" w:customStyle="1" w:styleId="Copertina-PrioritN">
    <w:name w:val="Copertina - Priorità N"/>
    <w:basedOn w:val="Normale"/>
    <w:qFormat/>
    <w:rsid w:val="007B7396"/>
    <w:pPr>
      <w:spacing w:after="0"/>
    </w:pPr>
    <w:rPr>
      <w:color w:val="E2001A"/>
    </w:rPr>
  </w:style>
  <w:style w:type="paragraph" w:customStyle="1" w:styleId="Copertina-Nomepriorit">
    <w:name w:val="Copertina - Nome priorità"/>
    <w:basedOn w:val="Normale"/>
    <w:qFormat/>
    <w:rsid w:val="007C1B83"/>
    <w:pPr>
      <w:spacing w:after="0"/>
    </w:pPr>
    <w:rPr>
      <w:b/>
      <w:color w:val="808080" w:themeColor="background1" w:themeShade="80"/>
    </w:rPr>
  </w:style>
  <w:style w:type="paragraph" w:customStyle="1" w:styleId="Copertina-Sottomisura">
    <w:name w:val="Copertina - Sottomisura"/>
    <w:basedOn w:val="Normale"/>
    <w:qFormat/>
    <w:rsid w:val="003C2244"/>
    <w:pPr>
      <w:spacing w:after="480"/>
    </w:pPr>
    <w:rPr>
      <w:i/>
      <w:color w:val="808080" w:themeColor="background1" w:themeShade="80"/>
    </w:rPr>
  </w:style>
  <w:style w:type="paragraph" w:customStyle="1" w:styleId="Copertina-Avvisopubblico">
    <w:name w:val="Copertina - Avviso pubblico"/>
    <w:basedOn w:val="Normale"/>
    <w:qFormat/>
    <w:rsid w:val="007B7396"/>
    <w:pPr>
      <w:spacing w:before="240" w:after="0"/>
    </w:pPr>
    <w:rPr>
      <w:caps/>
      <w:color w:val="E2001A"/>
      <w:sz w:val="40"/>
    </w:rPr>
  </w:style>
  <w:style w:type="paragraph" w:customStyle="1" w:styleId="Copertina-Titoloavviso">
    <w:name w:val="Copertina - Titolo avviso"/>
    <w:basedOn w:val="Copertina-Avvisopubblico"/>
    <w:qFormat/>
    <w:rsid w:val="00F3672C"/>
    <w:pPr>
      <w:spacing w:before="100" w:beforeAutospacing="1"/>
    </w:pPr>
    <w:rPr>
      <w:b/>
      <w:caps w:val="0"/>
      <w:sz w:val="60"/>
    </w:rPr>
  </w:style>
  <w:style w:type="paragraph" w:customStyle="1" w:styleId="Copertina-Altreinformazioni">
    <w:name w:val="Copertina - Altre informazioni"/>
    <w:basedOn w:val="Copertina-Titoloavviso"/>
    <w:qFormat/>
    <w:rsid w:val="007C1B83"/>
    <w:pPr>
      <w:spacing w:after="100" w:afterAutospacing="1"/>
    </w:pPr>
    <w:rPr>
      <w:b w:val="0"/>
      <w:i/>
      <w:sz w:val="36"/>
    </w:rPr>
  </w:style>
  <w:style w:type="character" w:styleId="Numeropagina">
    <w:name w:val="page number"/>
    <w:basedOn w:val="Carpredefinitoparagrafo"/>
    <w:uiPriority w:val="99"/>
    <w:unhideWhenUsed/>
    <w:rsid w:val="003645B3"/>
  </w:style>
  <w:style w:type="paragraph" w:customStyle="1" w:styleId="Pidipagina-Titoloavviso">
    <w:name w:val="Piè di pagina - Titolo avviso"/>
    <w:basedOn w:val="Pidipagina"/>
    <w:qFormat/>
    <w:rsid w:val="003645B3"/>
    <w:rPr>
      <w:b/>
      <w:noProof/>
      <w:color w:val="808080" w:themeColor="background1" w:themeShade="80"/>
      <w:sz w:val="14"/>
    </w:rPr>
  </w:style>
  <w:style w:type="paragraph" w:customStyle="1" w:styleId="Pidipaginadispari-Titoloavviso">
    <w:name w:val="Piè di pagina dispari - Titolo avviso"/>
    <w:basedOn w:val="Pidipagina-Titoloavviso"/>
    <w:qFormat/>
    <w:rsid w:val="007B7396"/>
    <w:pPr>
      <w:spacing w:after="0"/>
    </w:pPr>
    <w:rPr>
      <w:color w:val="E2001A"/>
      <w:sz w:val="16"/>
    </w:rPr>
  </w:style>
  <w:style w:type="paragraph" w:customStyle="1" w:styleId="Pidipaginapari-Titoloavviso">
    <w:name w:val="Pià di pagina pari - Titolo avviso"/>
    <w:basedOn w:val="Pidipagina-Titoloavviso"/>
    <w:qFormat/>
    <w:rsid w:val="007B7396"/>
    <w:rPr>
      <w:color w:val="E2001A"/>
      <w:sz w:val="16"/>
    </w:rPr>
  </w:style>
  <w:style w:type="paragraph" w:customStyle="1" w:styleId="Pidipaginadispari-Dipartimento">
    <w:name w:val="Piè di pagina dispari - Dipartimento"/>
    <w:basedOn w:val="Pidipagina"/>
    <w:qFormat/>
    <w:rsid w:val="007C1B83"/>
    <w:pPr>
      <w:spacing w:after="0"/>
    </w:pPr>
    <w:rPr>
      <w:b/>
      <w:color w:val="808080" w:themeColor="background1" w:themeShade="80"/>
      <w:sz w:val="14"/>
    </w:rPr>
  </w:style>
  <w:style w:type="paragraph" w:customStyle="1" w:styleId="Pidipaginadispari-Ufficio">
    <w:name w:val="Piè di pagina dispari - Ufficio"/>
    <w:basedOn w:val="Pidipagina"/>
    <w:qFormat/>
    <w:rsid w:val="007C1B83"/>
    <w:pPr>
      <w:spacing w:after="0"/>
    </w:pPr>
    <w:rPr>
      <w:i/>
      <w:color w:val="808080" w:themeColor="background1" w:themeShade="80"/>
      <w:sz w:val="14"/>
    </w:rPr>
  </w:style>
  <w:style w:type="character" w:customStyle="1" w:styleId="Pidipagina-web">
    <w:name w:val="Piè di pagina - web"/>
    <w:basedOn w:val="Carpredefinitoparagrafo"/>
    <w:uiPriority w:val="1"/>
    <w:qFormat/>
    <w:rsid w:val="007B7396"/>
    <w:rPr>
      <w:rFonts w:asciiTheme="minorHAnsi" w:hAnsiTheme="minorHAnsi"/>
      <w:b/>
      <w:i w:val="0"/>
      <w:color w:val="E2001A"/>
      <w:sz w:val="14"/>
    </w:rPr>
  </w:style>
  <w:style w:type="character" w:customStyle="1" w:styleId="Titolo1Carattere">
    <w:name w:val="Titolo 1 Carattere"/>
    <w:basedOn w:val="Carpredefinitoparagrafo"/>
    <w:link w:val="Titolo1"/>
    <w:uiPriority w:val="9"/>
    <w:rsid w:val="007B7396"/>
    <w:rPr>
      <w:rFonts w:asciiTheme="minorHAnsi" w:hAnsiTheme="minorHAnsi"/>
      <w:b/>
      <w:color w:val="E2001A"/>
      <w:sz w:val="28"/>
    </w:rPr>
  </w:style>
  <w:style w:type="paragraph" w:styleId="Sommario1">
    <w:name w:val="toc 1"/>
    <w:basedOn w:val="Normale"/>
    <w:next w:val="Normale"/>
    <w:autoRedefine/>
    <w:uiPriority w:val="39"/>
    <w:unhideWhenUsed/>
    <w:qFormat/>
    <w:rsid w:val="00374DD8"/>
    <w:pPr>
      <w:tabs>
        <w:tab w:val="right" w:leader="dot" w:pos="9628"/>
      </w:tabs>
      <w:spacing w:before="240" w:after="0"/>
      <w:contextualSpacing/>
      <w:jc w:val="left"/>
    </w:pPr>
    <w:rPr>
      <w:bCs/>
    </w:rPr>
  </w:style>
  <w:style w:type="character" w:customStyle="1" w:styleId="Titolo2Carattere">
    <w:name w:val="Titolo 2 Carattere"/>
    <w:basedOn w:val="Carpredefinitoparagrafo"/>
    <w:link w:val="Titolo2"/>
    <w:uiPriority w:val="9"/>
    <w:rsid w:val="007B7396"/>
    <w:rPr>
      <w:rFonts w:asciiTheme="minorHAnsi" w:hAnsiTheme="minorHAnsi"/>
      <w:color w:val="E2001A"/>
      <w:sz w:val="24"/>
    </w:rPr>
  </w:style>
  <w:style w:type="character" w:customStyle="1" w:styleId="Titolo3Carattere">
    <w:name w:val="Titolo 3 Carattere"/>
    <w:basedOn w:val="Carpredefinitoparagrafo"/>
    <w:link w:val="Titolo3"/>
    <w:uiPriority w:val="9"/>
    <w:rsid w:val="007B7396"/>
    <w:rPr>
      <w:rFonts w:asciiTheme="minorHAnsi" w:eastAsiaTheme="majorEastAsia" w:hAnsiTheme="minorHAnsi" w:cstheme="majorBidi"/>
      <w:b/>
      <w:bCs/>
      <w:color w:val="E2001A"/>
    </w:rPr>
  </w:style>
  <w:style w:type="paragraph" w:styleId="Sommario2">
    <w:name w:val="toc 2"/>
    <w:basedOn w:val="Normale"/>
    <w:next w:val="Normale"/>
    <w:autoRedefine/>
    <w:uiPriority w:val="39"/>
    <w:unhideWhenUsed/>
    <w:qFormat/>
    <w:rsid w:val="00C853D8"/>
    <w:pPr>
      <w:spacing w:before="120" w:after="0"/>
      <w:ind w:left="200"/>
    </w:pPr>
    <w:rPr>
      <w:i/>
      <w:iCs/>
    </w:rPr>
  </w:style>
  <w:style w:type="paragraph" w:styleId="Titolosommario">
    <w:name w:val="TOC Heading"/>
    <w:basedOn w:val="Titolo1"/>
    <w:next w:val="Normale"/>
    <w:uiPriority w:val="39"/>
    <w:unhideWhenUsed/>
    <w:qFormat/>
    <w:rsid w:val="00E16819"/>
    <w:pPr>
      <w:outlineLvl w:val="9"/>
    </w:pPr>
    <w:rPr>
      <w:lang w:eastAsia="it-IT"/>
    </w:rPr>
  </w:style>
  <w:style w:type="paragraph" w:styleId="Sommario3">
    <w:name w:val="toc 3"/>
    <w:basedOn w:val="Normale"/>
    <w:next w:val="Normale"/>
    <w:autoRedefine/>
    <w:uiPriority w:val="39"/>
    <w:unhideWhenUsed/>
    <w:qFormat/>
    <w:rsid w:val="00BE38EF"/>
    <w:pPr>
      <w:spacing w:after="0"/>
      <w:ind w:left="400"/>
    </w:pPr>
    <w:rPr>
      <w:noProof/>
    </w:rPr>
  </w:style>
  <w:style w:type="paragraph" w:styleId="Sommario4">
    <w:name w:val="toc 4"/>
    <w:basedOn w:val="Normale"/>
    <w:next w:val="Normale"/>
    <w:autoRedefine/>
    <w:uiPriority w:val="39"/>
    <w:unhideWhenUsed/>
    <w:rsid w:val="00E16819"/>
    <w:pPr>
      <w:spacing w:after="0"/>
      <w:ind w:left="600"/>
    </w:pPr>
  </w:style>
  <w:style w:type="paragraph" w:styleId="Sommario5">
    <w:name w:val="toc 5"/>
    <w:basedOn w:val="Normale"/>
    <w:next w:val="Normale"/>
    <w:autoRedefine/>
    <w:uiPriority w:val="39"/>
    <w:unhideWhenUsed/>
    <w:rsid w:val="00E16819"/>
    <w:pPr>
      <w:spacing w:after="0"/>
      <w:ind w:left="800"/>
    </w:pPr>
  </w:style>
  <w:style w:type="paragraph" w:styleId="Sommario6">
    <w:name w:val="toc 6"/>
    <w:basedOn w:val="Normale"/>
    <w:next w:val="Normale"/>
    <w:autoRedefine/>
    <w:uiPriority w:val="39"/>
    <w:unhideWhenUsed/>
    <w:rsid w:val="00E16819"/>
    <w:pPr>
      <w:spacing w:after="0"/>
      <w:ind w:left="1000"/>
    </w:pPr>
  </w:style>
  <w:style w:type="paragraph" w:styleId="Sommario7">
    <w:name w:val="toc 7"/>
    <w:basedOn w:val="Normale"/>
    <w:next w:val="Normale"/>
    <w:autoRedefine/>
    <w:uiPriority w:val="39"/>
    <w:unhideWhenUsed/>
    <w:rsid w:val="00E16819"/>
    <w:pPr>
      <w:spacing w:after="0"/>
      <w:ind w:left="1200"/>
    </w:pPr>
  </w:style>
  <w:style w:type="paragraph" w:styleId="Sommario8">
    <w:name w:val="toc 8"/>
    <w:basedOn w:val="Normale"/>
    <w:next w:val="Normale"/>
    <w:autoRedefine/>
    <w:uiPriority w:val="39"/>
    <w:unhideWhenUsed/>
    <w:rsid w:val="00E16819"/>
    <w:pPr>
      <w:spacing w:after="0"/>
      <w:ind w:left="1400"/>
    </w:pPr>
  </w:style>
  <w:style w:type="paragraph" w:styleId="Sommario9">
    <w:name w:val="toc 9"/>
    <w:basedOn w:val="Normale"/>
    <w:next w:val="Normale"/>
    <w:autoRedefine/>
    <w:uiPriority w:val="39"/>
    <w:unhideWhenUsed/>
    <w:rsid w:val="00E16819"/>
    <w:pPr>
      <w:spacing w:after="0"/>
      <w:ind w:left="1600"/>
    </w:pPr>
  </w:style>
  <w:style w:type="character" w:customStyle="1" w:styleId="Titolo4Carattere">
    <w:name w:val="Titolo 4 Carattere"/>
    <w:basedOn w:val="Carpredefinitoparagrafo"/>
    <w:link w:val="Titolo4"/>
    <w:uiPriority w:val="9"/>
    <w:rsid w:val="007B7396"/>
    <w:rPr>
      <w:rFonts w:asciiTheme="minorHAnsi" w:eastAsiaTheme="majorEastAsia" w:hAnsiTheme="minorHAnsi" w:cstheme="majorBidi"/>
      <w:b/>
      <w:bCs/>
      <w:i/>
      <w:iCs/>
      <w:color w:val="E2001A"/>
    </w:rPr>
  </w:style>
  <w:style w:type="character" w:customStyle="1" w:styleId="Titolo5Carattere">
    <w:name w:val="Titolo 5 Carattere"/>
    <w:basedOn w:val="Carpredefinitoparagrafo"/>
    <w:link w:val="Titolo5"/>
    <w:uiPriority w:val="9"/>
    <w:rsid w:val="007B7396"/>
    <w:rPr>
      <w:rFonts w:asciiTheme="minorHAnsi" w:eastAsiaTheme="majorEastAsia" w:hAnsiTheme="minorHAnsi" w:cstheme="majorBidi"/>
      <w:color w:val="E2001A"/>
    </w:rPr>
  </w:style>
  <w:style w:type="character" w:customStyle="1" w:styleId="Titolo6Carattere">
    <w:name w:val="Titolo 6 Carattere"/>
    <w:basedOn w:val="Carpredefinitoparagrafo"/>
    <w:link w:val="Titolo6"/>
    <w:uiPriority w:val="9"/>
    <w:rsid w:val="007B7396"/>
    <w:rPr>
      <w:rFonts w:asciiTheme="minorHAnsi" w:eastAsiaTheme="majorEastAsia" w:hAnsiTheme="minorHAnsi" w:cstheme="majorBidi"/>
      <w:i/>
      <w:iCs/>
      <w:color w:val="E2001A"/>
    </w:rPr>
  </w:style>
  <w:style w:type="paragraph" w:styleId="Titolo">
    <w:name w:val="Title"/>
    <w:basedOn w:val="Copertina-Titoloavviso"/>
    <w:next w:val="Normale"/>
    <w:link w:val="TitoloCarattere"/>
    <w:uiPriority w:val="10"/>
    <w:qFormat/>
    <w:rsid w:val="003C2244"/>
  </w:style>
  <w:style w:type="character" w:customStyle="1" w:styleId="TitoloCarattere">
    <w:name w:val="Titolo Carattere"/>
    <w:basedOn w:val="Carpredefinitoparagrafo"/>
    <w:link w:val="Titolo"/>
    <w:uiPriority w:val="10"/>
    <w:rsid w:val="003C2244"/>
    <w:rPr>
      <w:rFonts w:asciiTheme="minorHAnsi" w:hAnsiTheme="minorHAnsi"/>
      <w:b/>
      <w:color w:val="94BB11"/>
      <w:sz w:val="60"/>
    </w:rPr>
  </w:style>
  <w:style w:type="paragraph" w:styleId="Sottotitolo">
    <w:name w:val="Subtitle"/>
    <w:basedOn w:val="Copertina-Altreinformazioni"/>
    <w:next w:val="Normale"/>
    <w:link w:val="SottotitoloCarattere"/>
    <w:uiPriority w:val="11"/>
    <w:qFormat/>
    <w:rsid w:val="003C2244"/>
  </w:style>
  <w:style w:type="character" w:customStyle="1" w:styleId="SottotitoloCarattere">
    <w:name w:val="Sottotitolo Carattere"/>
    <w:basedOn w:val="Carpredefinitoparagrafo"/>
    <w:link w:val="Sottotitolo"/>
    <w:uiPriority w:val="11"/>
    <w:rsid w:val="003C2244"/>
    <w:rPr>
      <w:rFonts w:asciiTheme="minorHAnsi" w:hAnsiTheme="minorHAnsi"/>
      <w:i/>
      <w:color w:val="94BB11"/>
      <w:sz w:val="36"/>
    </w:rPr>
  </w:style>
  <w:style w:type="character" w:styleId="Enfasiintensa">
    <w:name w:val="Intense Emphasis"/>
    <w:basedOn w:val="Carpredefinitoparagrafo"/>
    <w:uiPriority w:val="21"/>
    <w:qFormat/>
    <w:rsid w:val="007B7396"/>
    <w:rPr>
      <w:b/>
      <w:bCs/>
      <w:i/>
      <w:iCs/>
      <w:color w:val="E2001A"/>
    </w:rPr>
  </w:style>
  <w:style w:type="paragraph" w:styleId="Citazioneintensa">
    <w:name w:val="Intense Quote"/>
    <w:basedOn w:val="Normale"/>
    <w:next w:val="Normale"/>
    <w:link w:val="CitazioneintensaCarattere"/>
    <w:uiPriority w:val="30"/>
    <w:qFormat/>
    <w:rsid w:val="007B7396"/>
    <w:pPr>
      <w:pBdr>
        <w:bottom w:val="single" w:sz="4" w:space="4" w:color="4F81BD" w:themeColor="accent1"/>
      </w:pBdr>
      <w:spacing w:before="200" w:after="280"/>
      <w:ind w:left="936" w:right="936"/>
    </w:pPr>
    <w:rPr>
      <w:b/>
      <w:bCs/>
      <w:i/>
      <w:iCs/>
      <w:color w:val="E2001A"/>
    </w:rPr>
  </w:style>
  <w:style w:type="character" w:customStyle="1" w:styleId="CitazioneintensaCarattere">
    <w:name w:val="Citazione intensa Carattere"/>
    <w:basedOn w:val="Carpredefinitoparagrafo"/>
    <w:link w:val="Citazioneintensa"/>
    <w:uiPriority w:val="30"/>
    <w:rsid w:val="007B7396"/>
    <w:rPr>
      <w:rFonts w:asciiTheme="minorHAnsi" w:hAnsiTheme="minorHAnsi"/>
      <w:b/>
      <w:bCs/>
      <w:i/>
      <w:iCs/>
      <w:color w:val="E2001A"/>
    </w:rPr>
  </w:style>
  <w:style w:type="paragraph" w:styleId="Didascalia">
    <w:name w:val="caption"/>
    <w:basedOn w:val="Normale"/>
    <w:next w:val="Normale"/>
    <w:uiPriority w:val="35"/>
    <w:semiHidden/>
    <w:unhideWhenUsed/>
    <w:qFormat/>
    <w:rsid w:val="003C2244"/>
    <w:pPr>
      <w:spacing w:after="200" w:line="240" w:lineRule="auto"/>
    </w:pPr>
    <w:rPr>
      <w:b/>
      <w:bCs/>
      <w:color w:val="808080" w:themeColor="background1" w:themeShade="80"/>
      <w:sz w:val="18"/>
      <w:szCs w:val="18"/>
    </w:rPr>
  </w:style>
  <w:style w:type="character" w:styleId="Riferimentodelicato">
    <w:name w:val="Subtle Reference"/>
    <w:basedOn w:val="Carpredefinitoparagrafo"/>
    <w:uiPriority w:val="31"/>
    <w:qFormat/>
    <w:rsid w:val="007B7396"/>
    <w:rPr>
      <w:smallCaps/>
      <w:color w:val="E2001A"/>
      <w:u w:val="single"/>
    </w:rPr>
  </w:style>
  <w:style w:type="character" w:styleId="Riferimentointenso">
    <w:name w:val="Intense Reference"/>
    <w:basedOn w:val="Carpredefinitoparagrafo"/>
    <w:uiPriority w:val="32"/>
    <w:qFormat/>
    <w:rsid w:val="007B7396"/>
    <w:rPr>
      <w:b/>
      <w:bCs/>
      <w:smallCaps/>
      <w:color w:val="E2001A"/>
      <w:spacing w:val="5"/>
      <w:u w:val="single"/>
    </w:rPr>
  </w:style>
  <w:style w:type="paragraph" w:styleId="Testonotaapidipagina">
    <w:name w:val="footnote text"/>
    <w:aliases w:val="stile 1,Footnote,Footnote1,Footnote2,Footnote3,Footnote4,Footnote5,Footnote6,Footnote7,Footnote8,Footnote9,Footnote10,Footnote11,Footnote21,Footnote31,Footnote41,Footnote51,Footnote61,Footnote71,Footnote81,Footnote91,Podrozdzi"/>
    <w:basedOn w:val="Normale"/>
    <w:link w:val="TestonotaapidipaginaCarattere"/>
    <w:uiPriority w:val="99"/>
    <w:unhideWhenUsed/>
    <w:rsid w:val="00D41D94"/>
    <w:pPr>
      <w:spacing w:after="0" w:line="240" w:lineRule="auto"/>
      <w:jc w:val="left"/>
    </w:pPr>
    <w:rPr>
      <w:rFonts w:eastAsiaTheme="minorEastAsia" w:cstheme="minorBidi"/>
      <w:sz w:val="24"/>
      <w:szCs w:val="24"/>
      <w:lang w:eastAsia="it-IT"/>
    </w:rPr>
  </w:style>
  <w:style w:type="character" w:customStyle="1" w:styleId="TestonotaapidipaginaCarattere">
    <w:name w:val="Testo nota a piè di pagina Carattere"/>
    <w:aliases w:val="stile 1 Carattere,Footnote Carattere,Footnote1 Carattere,Footnote2 Carattere,Footnote3 Carattere,Footnote4 Carattere,Footnote5 Carattere,Footnote6 Carattere,Footnote7 Carattere,Footnote8 Carattere,Footnote9 Carattere"/>
    <w:basedOn w:val="Carpredefinitoparagrafo"/>
    <w:link w:val="Testonotaapidipagina"/>
    <w:uiPriority w:val="99"/>
    <w:rsid w:val="00D41D94"/>
    <w:rPr>
      <w:rFonts w:asciiTheme="minorHAnsi" w:eastAsiaTheme="minorEastAsia" w:hAnsiTheme="minorHAnsi" w:cstheme="minorBidi"/>
      <w:sz w:val="24"/>
      <w:szCs w:val="24"/>
      <w:lang w:eastAsia="it-IT"/>
    </w:rPr>
  </w:style>
  <w:style w:type="paragraph" w:styleId="Paragrafoelenco">
    <w:name w:val="List Paragraph"/>
    <w:basedOn w:val="Normale"/>
    <w:link w:val="ParagrafoelencoCarattere"/>
    <w:uiPriority w:val="34"/>
    <w:qFormat/>
    <w:rsid w:val="00D41D94"/>
    <w:pPr>
      <w:spacing w:after="0" w:line="240" w:lineRule="auto"/>
      <w:ind w:left="720"/>
      <w:contextualSpacing/>
      <w:jc w:val="left"/>
    </w:pPr>
    <w:rPr>
      <w:rFonts w:eastAsiaTheme="minorEastAsia" w:cstheme="minorBidi"/>
      <w:sz w:val="24"/>
      <w:szCs w:val="24"/>
      <w:lang w:eastAsia="it-IT"/>
    </w:rPr>
  </w:style>
  <w:style w:type="table" w:styleId="Grigliatabella">
    <w:name w:val="Table Grid"/>
    <w:basedOn w:val="Tabellanormale"/>
    <w:uiPriority w:val="39"/>
    <w:rsid w:val="00D41D94"/>
    <w:rPr>
      <w:rFonts w:eastAsia="Times New Roman"/>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foelencoCarattere">
    <w:name w:val="Paragrafo elenco Carattere"/>
    <w:link w:val="Paragrafoelenco"/>
    <w:uiPriority w:val="34"/>
    <w:rsid w:val="00D41D94"/>
    <w:rPr>
      <w:rFonts w:asciiTheme="minorHAnsi" w:eastAsiaTheme="minorEastAsia" w:hAnsiTheme="minorHAnsi" w:cstheme="minorBidi"/>
      <w:sz w:val="24"/>
      <w:szCs w:val="24"/>
      <w:lang w:eastAsia="it-IT"/>
    </w:rPr>
  </w:style>
  <w:style w:type="paragraph" w:customStyle="1" w:styleId="Paragrafoelenco1">
    <w:name w:val="Paragrafo elenco1"/>
    <w:basedOn w:val="Normale"/>
    <w:uiPriority w:val="99"/>
    <w:rsid w:val="00D41D94"/>
    <w:pPr>
      <w:suppressAutoHyphens/>
      <w:spacing w:after="160" w:line="252" w:lineRule="auto"/>
      <w:ind w:left="720"/>
      <w:jc w:val="left"/>
    </w:pPr>
    <w:rPr>
      <w:rFonts w:ascii="Calibri" w:eastAsia="SimSun" w:hAnsi="Calibri" w:cs="font300"/>
      <w:sz w:val="22"/>
      <w:szCs w:val="22"/>
      <w:lang w:eastAsia="ar-SA"/>
    </w:rPr>
  </w:style>
  <w:style w:type="character" w:styleId="Rimandonotaapidipagina">
    <w:name w:val="footnote reference"/>
    <w:aliases w:val="Footnote symbol,Rimando nota a piè di pagina1,Voetnootverwijzing,footnote sign,Rimando nota a piè di pagina-IMONT"/>
    <w:basedOn w:val="Carpredefinitoparagrafo"/>
    <w:uiPriority w:val="99"/>
    <w:unhideWhenUsed/>
    <w:rsid w:val="00D41D9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www.europa.basilicata.it/fse" TargetMode="Externa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1" Type="http://schemas.openxmlformats.org/officeDocument/2006/relationships/image" Target="media/image9.png"/></Relationships>
</file>

<file path=word/_rels/footer5.xml.rels><?xml version="1.0" encoding="UTF-8" standalone="yes"?>
<Relationships xmlns="http://schemas.openxmlformats.org/package/2006/relationships"><Relationship Id="rId1" Type="http://schemas.openxmlformats.org/officeDocument/2006/relationships/image" Target="media/image10.png"/></Relationships>
</file>

<file path=word/_rels/footer6.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8.png"/><Relationship Id="rId1" Type="http://schemas.openxmlformats.org/officeDocument/2006/relationships/image" Target="media/image1.png"/><Relationship Id="rId4"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E:\dropbox\AT%20Basilicata\ADG\nuovo%20sigeco\sigeco%20vigente\modifiche%20da%20avviare\1.5\All%2015%20Manuale%20AdG\15_6%20Format%20Avviso%20rev.dotx"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043376-23FC-4007-B18F-4FE1C3CA2E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15_6 Format Avviso rev</Template>
  <TotalTime>0</TotalTime>
  <Pages>26</Pages>
  <Words>9052</Words>
  <Characters>51597</Characters>
  <Application>Microsoft Office Word</Application>
  <DocSecurity>0</DocSecurity>
  <Lines>429</Lines>
  <Paragraphs>121</Paragraphs>
  <ScaleCrop>false</ScaleCrop>
  <HeadingPairs>
    <vt:vector size="2" baseType="variant">
      <vt:variant>
        <vt:lpstr>Titolo</vt:lpstr>
      </vt:variant>
      <vt:variant>
        <vt:i4>1</vt:i4>
      </vt:variant>
    </vt:vector>
  </HeadingPairs>
  <TitlesOfParts>
    <vt:vector size="1" baseType="lpstr">
      <vt:lpstr/>
    </vt:vector>
  </TitlesOfParts>
  <LinksUpToDate>false</LinksUpToDate>
  <CharactersWithSpaces>60528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2018-05-31T11:50:00Z</dcterms:created>
  <dcterms:modified xsi:type="dcterms:W3CDTF">2018-07-31T08:19:00Z</dcterms:modified>
</cp:coreProperties>
</file>